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307FDE"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A279C">
              <w:t>30.12.2014</w:t>
            </w:r>
          </w:p>
          <w:p w:rsidR="000668DE" w:rsidRPr="00360CF1" w:rsidRDefault="000668DE" w:rsidP="004B6EA1">
            <w:pPr>
              <w:rPr>
                <w:sz w:val="10"/>
                <w:szCs w:val="10"/>
              </w:rPr>
            </w:pPr>
          </w:p>
          <w:p w:rsidR="006544E4" w:rsidRPr="00360CF1" w:rsidRDefault="000668DE" w:rsidP="006544E4">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A279C">
            <w:pPr>
              <w:tabs>
                <w:tab w:val="left" w:pos="3123"/>
                <w:tab w:val="left" w:pos="3270"/>
              </w:tabs>
              <w:jc w:val="right"/>
            </w:pPr>
            <w:r w:rsidRPr="00360CF1">
              <w:t xml:space="preserve">№ </w:t>
            </w:r>
            <w:r w:rsidR="00BA279C">
              <w:t>2678</w:t>
            </w:r>
          </w:p>
        </w:tc>
      </w:tr>
    </w:tbl>
    <w:p w:rsidR="006544E4" w:rsidRPr="00301D81" w:rsidRDefault="006544E4" w:rsidP="00301D81">
      <w:pPr>
        <w:pStyle w:val="22"/>
        <w:spacing w:after="0" w:line="240" w:lineRule="auto"/>
        <w:ind w:firstLine="709"/>
        <w:jc w:val="both"/>
      </w:pPr>
    </w:p>
    <w:p w:rsidR="006544E4" w:rsidRPr="00301D81" w:rsidRDefault="006544E4" w:rsidP="00301D81">
      <w:pPr>
        <w:pStyle w:val="22"/>
        <w:spacing w:after="0" w:line="240" w:lineRule="auto"/>
        <w:ind w:firstLine="709"/>
        <w:jc w:val="both"/>
      </w:pPr>
    </w:p>
    <w:p w:rsidR="00301D81" w:rsidRPr="00301D81" w:rsidRDefault="00301D81" w:rsidP="00301D81">
      <w:pPr>
        <w:ind w:right="5527"/>
        <w:jc w:val="both"/>
        <w:rPr>
          <w:i/>
        </w:rPr>
      </w:pPr>
      <w:r w:rsidRPr="00301D81">
        <w:rPr>
          <w:bCs/>
        </w:rPr>
        <w:t>О внесении изменений в пост</w:t>
      </w:r>
      <w:r w:rsidRPr="00301D81">
        <w:rPr>
          <w:bCs/>
        </w:rPr>
        <w:t>а</w:t>
      </w:r>
      <w:r w:rsidRPr="00301D81">
        <w:rPr>
          <w:bCs/>
        </w:rPr>
        <w:t>новление администрации района от 02.12.2013 № 2548 «Об утве</w:t>
      </w:r>
      <w:r w:rsidRPr="00301D81">
        <w:rPr>
          <w:bCs/>
        </w:rPr>
        <w:t>р</w:t>
      </w:r>
      <w:r w:rsidRPr="00301D81">
        <w:rPr>
          <w:bCs/>
        </w:rPr>
        <w:t>ждении муниципальной програ</w:t>
      </w:r>
      <w:r w:rsidRPr="00301D81">
        <w:rPr>
          <w:bCs/>
        </w:rPr>
        <w:t>м</w:t>
      </w:r>
      <w:r w:rsidRPr="00301D81">
        <w:rPr>
          <w:bCs/>
        </w:rPr>
        <w:t>мы</w:t>
      </w:r>
      <w:r w:rsidRPr="00301D81">
        <w:t xml:space="preserve"> «Развитие агропромышленн</w:t>
      </w:r>
      <w:r w:rsidRPr="00301D81">
        <w:t>о</w:t>
      </w:r>
      <w:r w:rsidRPr="00301D81">
        <w:t>го комплекса и рынков сельск</w:t>
      </w:r>
      <w:r w:rsidRPr="00301D81">
        <w:t>о</w:t>
      </w:r>
      <w:r w:rsidRPr="00301D81">
        <w:t>хозяйственной продукции, сырья и продовольствия в Нижнева</w:t>
      </w:r>
      <w:r w:rsidRPr="00301D81">
        <w:t>р</w:t>
      </w:r>
      <w:r w:rsidRPr="00301D81">
        <w:t>товском районе в 2014–2020 г</w:t>
      </w:r>
      <w:r w:rsidRPr="00301D81">
        <w:t>о</w:t>
      </w:r>
      <w:r w:rsidRPr="00301D81">
        <w:t xml:space="preserve">дах»    </w:t>
      </w:r>
    </w:p>
    <w:p w:rsidR="00301D81" w:rsidRPr="00301D81" w:rsidRDefault="00301D81" w:rsidP="00301D81">
      <w:pPr>
        <w:ind w:firstLine="709"/>
        <w:jc w:val="both"/>
      </w:pPr>
    </w:p>
    <w:p w:rsidR="00301D81" w:rsidRPr="00301D81" w:rsidRDefault="00301D81" w:rsidP="00301D81">
      <w:pPr>
        <w:pStyle w:val="ConsPlusNormal"/>
        <w:widowControl/>
        <w:ind w:firstLine="709"/>
        <w:jc w:val="both"/>
        <w:rPr>
          <w:rFonts w:ascii="Times New Roman" w:hAnsi="Times New Roman" w:cs="Times New Roman"/>
          <w:sz w:val="28"/>
          <w:szCs w:val="28"/>
        </w:rPr>
      </w:pPr>
    </w:p>
    <w:p w:rsidR="00301D81" w:rsidRPr="00301D81" w:rsidRDefault="00301D81" w:rsidP="00301D81">
      <w:pPr>
        <w:pStyle w:val="afffa"/>
        <w:suppressAutoHyphens w:val="0"/>
        <w:spacing w:line="240" w:lineRule="auto"/>
        <w:ind w:left="0"/>
        <w:rPr>
          <w:lang w:eastAsia="ru-RU"/>
        </w:rPr>
      </w:pPr>
      <w:r w:rsidRPr="00301D81">
        <w:rPr>
          <w:lang w:eastAsia="ru-RU"/>
        </w:rPr>
        <w:t xml:space="preserve">В целях уточнения объемов финансирования программных мероприятийна 2014 год: </w:t>
      </w:r>
    </w:p>
    <w:p w:rsidR="00301D81" w:rsidRPr="00301D81" w:rsidRDefault="00301D81" w:rsidP="00301D81">
      <w:pPr>
        <w:pStyle w:val="afffa"/>
        <w:suppressAutoHyphens w:val="0"/>
        <w:spacing w:line="240" w:lineRule="auto"/>
        <w:ind w:left="0"/>
        <w:rPr>
          <w:lang w:eastAsia="ru-RU"/>
        </w:rPr>
      </w:pPr>
    </w:p>
    <w:p w:rsidR="00301D81" w:rsidRPr="00301D81" w:rsidRDefault="00301D81" w:rsidP="00301D81">
      <w:pPr>
        <w:ind w:firstLine="709"/>
        <w:jc w:val="both"/>
      </w:pPr>
      <w:r w:rsidRPr="00301D81">
        <w:t>1. Внести изменения в постановление администрации района                   от 02.12.2013 № 2548 «Развитие агропромышленного комплекса и рынков сел</w:t>
      </w:r>
      <w:r w:rsidRPr="00301D81">
        <w:t>ь</w:t>
      </w:r>
      <w:r w:rsidRPr="00301D81">
        <w:t>скохозяйственной продукции, сырья и продовольствия вНижневартовском ра</w:t>
      </w:r>
      <w:r w:rsidRPr="00301D81">
        <w:t>й</w:t>
      </w:r>
      <w:r w:rsidRPr="00301D81">
        <w:t>оне в 2014–2020 годах»:</w:t>
      </w:r>
    </w:p>
    <w:p w:rsidR="00301D81" w:rsidRPr="00301D81" w:rsidRDefault="00301D81" w:rsidP="00301D81">
      <w:pPr>
        <w:pStyle w:val="afffa"/>
        <w:suppressAutoHyphens w:val="0"/>
        <w:spacing w:line="240" w:lineRule="auto"/>
        <w:ind w:left="0"/>
      </w:pPr>
      <w:r w:rsidRPr="00301D81">
        <w:t>1.1. Пункт 2 постановления изложить в новой редакции:</w:t>
      </w:r>
    </w:p>
    <w:p w:rsidR="00301D81" w:rsidRPr="00301D81" w:rsidRDefault="00301D81" w:rsidP="00301D81">
      <w:pPr>
        <w:pStyle w:val="afffa"/>
        <w:suppressAutoHyphens w:val="0"/>
        <w:spacing w:line="240" w:lineRule="auto"/>
        <w:ind w:left="0"/>
      </w:pPr>
      <w:r w:rsidRPr="00301D81">
        <w:t>«2. Определить общий объем финансирования муниципальной программы за счет средств бюджета района, бюджета автономного округа, бюджетов поселений на 2014–2020 годы в сумме 325 369,455 тыс. руб., в том числе: за счет сред</w:t>
      </w:r>
      <w:r>
        <w:t>ств бюджета автономного округа ‒</w:t>
      </w:r>
      <w:r w:rsidRPr="00301D81">
        <w:t xml:space="preserve"> в сумме 150 560,385 тыс</w:t>
      </w:r>
      <w:r w:rsidR="00803EF5">
        <w:t>. руб., за счет бюджета района ‒</w:t>
      </w:r>
      <w:r w:rsidRPr="00301D81">
        <w:t xml:space="preserve"> в сумме 170 834,07 тыс. руб., за счет средств бюджета поселений – в су</w:t>
      </w:r>
      <w:r w:rsidRPr="00301D81">
        <w:t>м</w:t>
      </w:r>
      <w:r w:rsidRPr="00301D81">
        <w:t xml:space="preserve">ме 3 975,00 тыс. руб. </w:t>
      </w:r>
    </w:p>
    <w:p w:rsidR="00301D81" w:rsidRPr="00301D81" w:rsidRDefault="00301D81" w:rsidP="00301D81">
      <w:pPr>
        <w:ind w:firstLine="709"/>
        <w:jc w:val="both"/>
      </w:pPr>
      <w:r w:rsidRPr="00301D81">
        <w:t>Объемы финансирования Программы на 2014–2020 годы могут подл</w:t>
      </w:r>
      <w:r w:rsidRPr="00301D81">
        <w:t>е</w:t>
      </w:r>
      <w:r w:rsidRPr="00301D81">
        <w:t>жать корректировке, исходя из возможностей бюджета района, автономного округа путем уточнения по сумме и мероприятиям.»</w:t>
      </w:r>
      <w:r>
        <w:t>.</w:t>
      </w:r>
    </w:p>
    <w:p w:rsidR="00301D81" w:rsidRPr="00301D81" w:rsidRDefault="00301D81" w:rsidP="00301D81">
      <w:pPr>
        <w:ind w:firstLine="709"/>
        <w:jc w:val="both"/>
      </w:pPr>
      <w:r w:rsidRPr="00301D81">
        <w:t>1.2. В приложении к постановлению раздел «Финансовое обеспечение муниципальной программы» Паспорта муниципальной программы изложить в новой редакции:</w:t>
      </w:r>
    </w:p>
    <w:tbl>
      <w:tblPr>
        <w:tblW w:w="9747" w:type="dxa"/>
        <w:jc w:val="center"/>
        <w:tblLook w:val="01E0"/>
      </w:tblPr>
      <w:tblGrid>
        <w:gridCol w:w="3883"/>
        <w:gridCol w:w="425"/>
        <w:gridCol w:w="5439"/>
      </w:tblGrid>
      <w:tr w:rsidR="00301D81" w:rsidRPr="00301D81" w:rsidTr="00301D81">
        <w:trPr>
          <w:jc w:val="center"/>
        </w:trPr>
        <w:tc>
          <w:tcPr>
            <w:tcW w:w="3883" w:type="dxa"/>
            <w:hideMark/>
          </w:tcPr>
          <w:p w:rsidR="00301D81" w:rsidRPr="00301D81" w:rsidRDefault="00301D81" w:rsidP="00301D81">
            <w:pPr>
              <w:pStyle w:val="ConsPlusNormal"/>
              <w:widowControl/>
              <w:tabs>
                <w:tab w:val="left" w:pos="315"/>
              </w:tabs>
              <w:ind w:firstLine="0"/>
              <w:jc w:val="both"/>
              <w:rPr>
                <w:rFonts w:ascii="Times New Roman" w:hAnsi="Times New Roman" w:cs="Times New Roman"/>
                <w:sz w:val="28"/>
                <w:szCs w:val="28"/>
              </w:rPr>
            </w:pPr>
            <w:r w:rsidRPr="00301D81">
              <w:rPr>
                <w:rFonts w:ascii="Times New Roman" w:hAnsi="Times New Roman" w:cs="Times New Roman"/>
                <w:sz w:val="28"/>
                <w:szCs w:val="28"/>
              </w:rPr>
              <w:lastRenderedPageBreak/>
              <w:t>«Финансовое обеспечение муниципальной программы»</w:t>
            </w:r>
          </w:p>
        </w:tc>
        <w:tc>
          <w:tcPr>
            <w:tcW w:w="425" w:type="dxa"/>
          </w:tcPr>
          <w:p w:rsidR="00301D81" w:rsidRPr="00301D81" w:rsidRDefault="00301D81" w:rsidP="00301D81">
            <w:pPr>
              <w:pStyle w:val="ConsPlusNormal"/>
              <w:widowControl/>
              <w:tabs>
                <w:tab w:val="left" w:pos="315"/>
              </w:tabs>
              <w:ind w:firstLine="709"/>
              <w:jc w:val="both"/>
              <w:rPr>
                <w:rFonts w:ascii="Times New Roman" w:hAnsi="Times New Roman" w:cs="Times New Roman"/>
                <w:sz w:val="28"/>
                <w:szCs w:val="28"/>
              </w:rPr>
            </w:pPr>
          </w:p>
        </w:tc>
        <w:tc>
          <w:tcPr>
            <w:tcW w:w="5439" w:type="dxa"/>
          </w:tcPr>
          <w:p w:rsidR="00301D81" w:rsidRPr="00301D81" w:rsidRDefault="00301D81" w:rsidP="00301D81">
            <w:pPr>
              <w:jc w:val="both"/>
            </w:pPr>
            <w:r w:rsidRPr="00301D81">
              <w:t>общий объем финансирования муниц</w:t>
            </w:r>
            <w:r w:rsidRPr="00301D81">
              <w:t>и</w:t>
            </w:r>
            <w:r w:rsidRPr="00301D81">
              <w:t xml:space="preserve">пальной программы </w:t>
            </w:r>
            <w:r w:rsidR="00803EF5">
              <w:t>‒</w:t>
            </w:r>
            <w:r w:rsidRPr="00301D81">
              <w:t xml:space="preserve"> 325 369,455 тыс. руб., в том числе: </w:t>
            </w:r>
          </w:p>
          <w:p w:rsidR="00301D81" w:rsidRPr="00301D81" w:rsidRDefault="00301D81" w:rsidP="00301D81">
            <w:pPr>
              <w:jc w:val="both"/>
            </w:pPr>
            <w:r w:rsidRPr="00301D81">
              <w:t>на 2014 год – 111 775,455 тыс. руб.</w:t>
            </w:r>
            <w:r>
              <w:t>;</w:t>
            </w:r>
          </w:p>
          <w:p w:rsidR="00301D81" w:rsidRPr="00301D81" w:rsidRDefault="00301D81" w:rsidP="00301D81">
            <w:pPr>
              <w:jc w:val="both"/>
            </w:pPr>
            <w:r w:rsidRPr="00301D81">
              <w:t xml:space="preserve">на </w:t>
            </w:r>
            <w:r>
              <w:t>2015 год – 44 386,00 тыс. руб.;</w:t>
            </w:r>
          </w:p>
          <w:p w:rsidR="00301D81" w:rsidRPr="00301D81" w:rsidRDefault="00301D81" w:rsidP="00301D81">
            <w:pPr>
              <w:jc w:val="both"/>
            </w:pPr>
            <w:r w:rsidRPr="00301D81">
              <w:t xml:space="preserve">на </w:t>
            </w:r>
            <w:r>
              <w:t>2016 год – 39 624,00 тыс. руб.;</w:t>
            </w:r>
          </w:p>
          <w:p w:rsidR="00301D81" w:rsidRPr="00301D81" w:rsidRDefault="00301D81" w:rsidP="00301D81">
            <w:pPr>
              <w:jc w:val="both"/>
            </w:pPr>
            <w:r w:rsidRPr="00301D81">
              <w:t>на 2017 год – 40 069,00 тыс. руб.</w:t>
            </w:r>
            <w:r>
              <w:t>;</w:t>
            </w:r>
          </w:p>
          <w:p w:rsidR="00301D81" w:rsidRPr="00301D81" w:rsidRDefault="00301D81" w:rsidP="00301D81">
            <w:pPr>
              <w:jc w:val="both"/>
            </w:pPr>
            <w:r w:rsidRPr="00301D81">
              <w:t>на 2018 год – 29 595,00 тыс. руб.</w:t>
            </w:r>
            <w:r>
              <w:t>;</w:t>
            </w:r>
          </w:p>
          <w:p w:rsidR="00301D81" w:rsidRPr="00301D81" w:rsidRDefault="00301D81" w:rsidP="00301D81">
            <w:pPr>
              <w:jc w:val="both"/>
            </w:pPr>
            <w:r w:rsidRPr="00301D81">
              <w:t>на 2019 год – 29 595,00 тыс. руб.</w:t>
            </w:r>
            <w:r>
              <w:t>;</w:t>
            </w:r>
          </w:p>
          <w:p w:rsidR="00301D81" w:rsidRPr="00301D81" w:rsidRDefault="00301D81" w:rsidP="00301D81">
            <w:pPr>
              <w:jc w:val="both"/>
            </w:pPr>
            <w:r w:rsidRPr="00301D81">
              <w:t>на</w:t>
            </w:r>
            <w:r>
              <w:t xml:space="preserve"> 2020 год – 30 325,00 тыс. руб.».</w:t>
            </w:r>
          </w:p>
        </w:tc>
      </w:tr>
    </w:tbl>
    <w:p w:rsidR="00301D81" w:rsidRPr="00301D81" w:rsidRDefault="00301D81" w:rsidP="00301D81">
      <w:pPr>
        <w:ind w:firstLine="709"/>
        <w:jc w:val="both"/>
      </w:pPr>
      <w:r w:rsidRPr="00301D81">
        <w:t>1.3. Приложение 2 к муниципальной программе «Развитие агропромы</w:t>
      </w:r>
      <w:r w:rsidRPr="00301D81">
        <w:t>ш</w:t>
      </w:r>
      <w:r w:rsidRPr="00301D81">
        <w:t>ленного комплекса и рынков сельскохозяйственной продукции, сырья и прод</w:t>
      </w:r>
      <w:r w:rsidRPr="00301D81">
        <w:t>о</w:t>
      </w:r>
      <w:r w:rsidRPr="00301D81">
        <w:t>вольствия вНижневартовском районе в 2014–2020 годах» изложить в новой р</w:t>
      </w:r>
      <w:r w:rsidRPr="00301D81">
        <w:t>е</w:t>
      </w:r>
      <w:r w:rsidRPr="00301D81">
        <w:t xml:space="preserve">дакции согласно приложению. </w:t>
      </w:r>
    </w:p>
    <w:p w:rsidR="00301D81" w:rsidRDefault="00301D81" w:rsidP="00301D81">
      <w:pPr>
        <w:ind w:firstLine="709"/>
        <w:jc w:val="both"/>
      </w:pPr>
    </w:p>
    <w:p w:rsidR="00301D81" w:rsidRPr="00301D81" w:rsidRDefault="00301D81" w:rsidP="00301D81">
      <w:pPr>
        <w:ind w:firstLine="709"/>
        <w:jc w:val="both"/>
      </w:pPr>
      <w:r w:rsidRPr="00301D81">
        <w:t>2. Пресс-службе администрации района (А.Н. Королёва) опубликовать постановление в районной газете «Новости Приобья».</w:t>
      </w:r>
    </w:p>
    <w:p w:rsidR="00301D81" w:rsidRPr="00301D81" w:rsidRDefault="00301D81" w:rsidP="00301D81">
      <w:pPr>
        <w:ind w:firstLine="709"/>
        <w:jc w:val="both"/>
      </w:pPr>
    </w:p>
    <w:p w:rsidR="00301D81" w:rsidRPr="00301D81" w:rsidRDefault="00301D81" w:rsidP="00301D81">
      <w:pPr>
        <w:ind w:firstLine="709"/>
        <w:jc w:val="both"/>
      </w:pPr>
      <w:r w:rsidRPr="00301D81">
        <w:t>3. Контроль за выполнением постановления возложить на заместителя главы администрации района по экономике и финансам Т.А. Колокольцеву.</w:t>
      </w:r>
    </w:p>
    <w:p w:rsidR="00301D81" w:rsidRPr="00301D81" w:rsidRDefault="00301D81" w:rsidP="00301D81">
      <w:pPr>
        <w:ind w:firstLine="709"/>
        <w:jc w:val="both"/>
      </w:pPr>
    </w:p>
    <w:p w:rsidR="00301D81" w:rsidRPr="00301D81" w:rsidRDefault="00301D81" w:rsidP="00301D81">
      <w:pPr>
        <w:ind w:firstLine="709"/>
        <w:jc w:val="both"/>
      </w:pPr>
    </w:p>
    <w:p w:rsidR="00301D81" w:rsidRPr="00301D81" w:rsidRDefault="00301D81" w:rsidP="00301D81">
      <w:pPr>
        <w:pStyle w:val="ConsPlusNormal"/>
        <w:widowControl/>
        <w:ind w:firstLine="709"/>
        <w:jc w:val="both"/>
        <w:rPr>
          <w:rFonts w:ascii="Times New Roman" w:hAnsi="Times New Roman" w:cs="Times New Roman"/>
          <w:sz w:val="28"/>
          <w:szCs w:val="28"/>
        </w:rPr>
      </w:pPr>
    </w:p>
    <w:p w:rsidR="00227216" w:rsidRDefault="00227216" w:rsidP="00227216">
      <w:pPr>
        <w:pStyle w:val="22"/>
        <w:widowControl w:val="0"/>
        <w:spacing w:after="0" w:line="240" w:lineRule="auto"/>
        <w:jc w:val="both"/>
      </w:pPr>
      <w:r>
        <w:t>Исполняющий обязанности</w:t>
      </w:r>
    </w:p>
    <w:p w:rsidR="00227216" w:rsidRDefault="00227216" w:rsidP="00227216">
      <w:pPr>
        <w:pStyle w:val="22"/>
        <w:widowControl w:val="0"/>
        <w:spacing w:after="0" w:line="240" w:lineRule="auto"/>
        <w:jc w:val="both"/>
      </w:pPr>
      <w:r>
        <w:t>главы администрации района                                                                У.П. Иванова</w:t>
      </w:r>
    </w:p>
    <w:p w:rsidR="00227216" w:rsidRDefault="00227216" w:rsidP="00227216">
      <w:pPr>
        <w:pStyle w:val="22"/>
        <w:spacing w:after="0" w:line="240" w:lineRule="auto"/>
        <w:ind w:firstLine="709"/>
        <w:jc w:val="both"/>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pPr>
    </w:p>
    <w:p w:rsidR="00301D81" w:rsidRDefault="00301D81" w:rsidP="00301D81">
      <w:pPr>
        <w:pStyle w:val="ConsPlusNormal"/>
        <w:widowControl/>
        <w:ind w:firstLine="0"/>
        <w:jc w:val="both"/>
        <w:rPr>
          <w:rFonts w:ascii="Times New Roman" w:hAnsi="Times New Roman" w:cs="Times New Roman"/>
          <w:sz w:val="28"/>
          <w:szCs w:val="28"/>
        </w:rPr>
        <w:sectPr w:rsidR="00301D81" w:rsidSect="00301D81">
          <w:headerReference w:type="default" r:id="rId9"/>
          <w:pgSz w:w="11906" w:h="16838"/>
          <w:pgMar w:top="1134" w:right="567" w:bottom="1134" w:left="1701" w:header="709" w:footer="709" w:gutter="0"/>
          <w:cols w:space="720"/>
          <w:docGrid w:linePitch="360"/>
        </w:sectPr>
      </w:pPr>
    </w:p>
    <w:p w:rsidR="00301D81" w:rsidRPr="00301D81" w:rsidRDefault="00301D81" w:rsidP="00301D81">
      <w:pPr>
        <w:pStyle w:val="ConsPlusNormal"/>
        <w:widowControl/>
        <w:ind w:firstLine="10206"/>
        <w:jc w:val="both"/>
        <w:rPr>
          <w:rFonts w:ascii="Times New Roman" w:hAnsi="Times New Roman" w:cs="Times New Roman"/>
          <w:sz w:val="28"/>
          <w:szCs w:val="28"/>
        </w:rPr>
      </w:pPr>
      <w:r w:rsidRPr="00301D81">
        <w:rPr>
          <w:rFonts w:ascii="Times New Roman" w:hAnsi="Times New Roman" w:cs="Times New Roman"/>
          <w:color w:val="000000"/>
          <w:sz w:val="28"/>
          <w:szCs w:val="28"/>
        </w:rPr>
        <w:lastRenderedPageBreak/>
        <w:t>Приложение к постановлению</w:t>
      </w:r>
    </w:p>
    <w:p w:rsidR="00301D81" w:rsidRPr="00301D81" w:rsidRDefault="00301D81" w:rsidP="00301D81">
      <w:pPr>
        <w:pStyle w:val="ConsPlusNormal"/>
        <w:widowControl/>
        <w:ind w:firstLine="10206"/>
        <w:jc w:val="both"/>
        <w:rPr>
          <w:rFonts w:ascii="Times New Roman" w:hAnsi="Times New Roman" w:cs="Times New Roman"/>
          <w:sz w:val="28"/>
          <w:szCs w:val="28"/>
        </w:rPr>
      </w:pPr>
      <w:r w:rsidRPr="00301D81">
        <w:rPr>
          <w:rFonts w:ascii="Times New Roman" w:hAnsi="Times New Roman" w:cs="Times New Roman"/>
          <w:color w:val="000000"/>
          <w:sz w:val="28"/>
          <w:szCs w:val="28"/>
        </w:rPr>
        <w:t>администрации района</w:t>
      </w:r>
    </w:p>
    <w:p w:rsidR="00301D81" w:rsidRDefault="00301D81" w:rsidP="00301D81">
      <w:pPr>
        <w:pStyle w:val="ConsPlusNormal"/>
        <w:widowControl/>
        <w:ind w:firstLine="10206"/>
        <w:jc w:val="both"/>
        <w:rPr>
          <w:rFonts w:ascii="Times New Roman" w:hAnsi="Times New Roman" w:cs="Times New Roman"/>
          <w:color w:val="000000"/>
          <w:sz w:val="28"/>
          <w:szCs w:val="28"/>
        </w:rPr>
      </w:pPr>
      <w:r w:rsidRPr="00301D81">
        <w:rPr>
          <w:rFonts w:ascii="Times New Roman" w:hAnsi="Times New Roman" w:cs="Times New Roman"/>
          <w:color w:val="000000"/>
          <w:sz w:val="28"/>
          <w:szCs w:val="28"/>
        </w:rPr>
        <w:t xml:space="preserve">от </w:t>
      </w:r>
      <w:r w:rsidR="00BA279C">
        <w:rPr>
          <w:rFonts w:ascii="Times New Roman" w:hAnsi="Times New Roman" w:cs="Times New Roman"/>
          <w:color w:val="000000"/>
          <w:sz w:val="28"/>
          <w:szCs w:val="28"/>
        </w:rPr>
        <w:t>30.12.2014</w:t>
      </w:r>
      <w:r w:rsidRPr="00301D81">
        <w:rPr>
          <w:rFonts w:ascii="Times New Roman" w:hAnsi="Times New Roman" w:cs="Times New Roman"/>
          <w:color w:val="000000"/>
          <w:sz w:val="28"/>
          <w:szCs w:val="28"/>
        </w:rPr>
        <w:t xml:space="preserve"> № </w:t>
      </w:r>
      <w:r w:rsidR="00BA279C">
        <w:rPr>
          <w:rFonts w:ascii="Times New Roman" w:hAnsi="Times New Roman" w:cs="Times New Roman"/>
          <w:color w:val="000000"/>
          <w:sz w:val="28"/>
          <w:szCs w:val="28"/>
        </w:rPr>
        <w:t>2678</w:t>
      </w:r>
      <w:bookmarkStart w:id="0" w:name="_GoBack"/>
      <w:bookmarkEnd w:id="0"/>
    </w:p>
    <w:p w:rsidR="00301D81" w:rsidRPr="00B610F9" w:rsidRDefault="00301D81" w:rsidP="00301D81">
      <w:pPr>
        <w:pStyle w:val="ConsPlusNormal"/>
        <w:widowControl/>
        <w:ind w:firstLine="10206"/>
        <w:jc w:val="both"/>
        <w:rPr>
          <w:rFonts w:ascii="Times New Roman" w:hAnsi="Times New Roman" w:cs="Times New Roman"/>
          <w:sz w:val="18"/>
          <w:szCs w:val="28"/>
        </w:rPr>
      </w:pPr>
    </w:p>
    <w:p w:rsidR="00301D81" w:rsidRPr="00B70FA9" w:rsidRDefault="00301D81" w:rsidP="00301D81">
      <w:pPr>
        <w:pStyle w:val="ConsPlusNormal"/>
        <w:widowControl/>
        <w:ind w:left="10206" w:firstLine="0"/>
        <w:jc w:val="both"/>
        <w:rPr>
          <w:rFonts w:ascii="Times New Roman" w:hAnsi="Times New Roman" w:cs="Times New Roman"/>
          <w:sz w:val="40"/>
          <w:szCs w:val="28"/>
        </w:rPr>
      </w:pPr>
      <w:r w:rsidRPr="00B70FA9">
        <w:rPr>
          <w:rFonts w:ascii="Times New Roman" w:hAnsi="Times New Roman" w:cs="Times New Roman"/>
          <w:color w:val="000000"/>
          <w:sz w:val="28"/>
        </w:rPr>
        <w:t>«Приложение 2 к муниципальной программе «Развитие агропромы</w:t>
      </w:r>
      <w:r w:rsidRPr="00B70FA9">
        <w:rPr>
          <w:rFonts w:ascii="Times New Roman" w:hAnsi="Times New Roman" w:cs="Times New Roman"/>
          <w:color w:val="000000"/>
          <w:sz w:val="28"/>
        </w:rPr>
        <w:t>ш</w:t>
      </w:r>
      <w:r w:rsidRPr="00B70FA9">
        <w:rPr>
          <w:rFonts w:ascii="Times New Roman" w:hAnsi="Times New Roman" w:cs="Times New Roman"/>
          <w:color w:val="000000"/>
          <w:sz w:val="28"/>
        </w:rPr>
        <w:t>ленного комплекса и рынков сел</w:t>
      </w:r>
      <w:r w:rsidRPr="00B70FA9">
        <w:rPr>
          <w:rFonts w:ascii="Times New Roman" w:hAnsi="Times New Roman" w:cs="Times New Roman"/>
          <w:color w:val="000000"/>
          <w:sz w:val="28"/>
        </w:rPr>
        <w:t>ь</w:t>
      </w:r>
      <w:r w:rsidRPr="00B70FA9">
        <w:rPr>
          <w:rFonts w:ascii="Times New Roman" w:hAnsi="Times New Roman" w:cs="Times New Roman"/>
          <w:color w:val="000000"/>
          <w:sz w:val="28"/>
        </w:rPr>
        <w:t>скохозяйственной продукции, с</w:t>
      </w:r>
      <w:r w:rsidRPr="00B70FA9">
        <w:rPr>
          <w:rFonts w:ascii="Times New Roman" w:hAnsi="Times New Roman" w:cs="Times New Roman"/>
          <w:color w:val="000000"/>
          <w:sz w:val="28"/>
        </w:rPr>
        <w:t>ы</w:t>
      </w:r>
      <w:r w:rsidRPr="00B70FA9">
        <w:rPr>
          <w:rFonts w:ascii="Times New Roman" w:hAnsi="Times New Roman" w:cs="Times New Roman"/>
          <w:color w:val="000000"/>
          <w:sz w:val="28"/>
        </w:rPr>
        <w:t>рья и продовольствия вНижнева</w:t>
      </w:r>
      <w:r w:rsidRPr="00B70FA9">
        <w:rPr>
          <w:rFonts w:ascii="Times New Roman" w:hAnsi="Times New Roman" w:cs="Times New Roman"/>
          <w:color w:val="000000"/>
          <w:sz w:val="28"/>
        </w:rPr>
        <w:t>р</w:t>
      </w:r>
      <w:r w:rsidRPr="00B70FA9">
        <w:rPr>
          <w:rFonts w:ascii="Times New Roman" w:hAnsi="Times New Roman" w:cs="Times New Roman"/>
          <w:color w:val="000000"/>
          <w:sz w:val="28"/>
        </w:rPr>
        <w:t>товском районе в 2014–2020 годах»</w:t>
      </w:r>
    </w:p>
    <w:p w:rsidR="00301D81" w:rsidRPr="00B610F9" w:rsidRDefault="00301D81" w:rsidP="00301D81">
      <w:pPr>
        <w:jc w:val="center"/>
        <w:rPr>
          <w:b/>
          <w:color w:val="000000"/>
          <w:sz w:val="18"/>
        </w:rPr>
      </w:pPr>
    </w:p>
    <w:p w:rsidR="00301D81" w:rsidRPr="00301D81" w:rsidRDefault="00301D81" w:rsidP="00301D81">
      <w:pPr>
        <w:jc w:val="center"/>
        <w:rPr>
          <w:b/>
          <w:color w:val="000000"/>
        </w:rPr>
      </w:pPr>
      <w:r w:rsidRPr="00301D81">
        <w:rPr>
          <w:b/>
          <w:color w:val="000000"/>
        </w:rPr>
        <w:t>Перечень программных мероприятий муниципальной программы</w:t>
      </w:r>
    </w:p>
    <w:p w:rsidR="00301D81" w:rsidRPr="00301D81" w:rsidRDefault="00301D81" w:rsidP="00301D81">
      <w:pPr>
        <w:jc w:val="center"/>
        <w:rPr>
          <w:b/>
          <w:color w:val="000000"/>
        </w:rPr>
      </w:pPr>
      <w:r w:rsidRPr="00301D81">
        <w:rPr>
          <w:b/>
          <w:color w:val="000000"/>
        </w:rPr>
        <w:t>«Развитие агропромышленного комплекса и рынков сельскохозяйственной продукции,</w:t>
      </w:r>
    </w:p>
    <w:p w:rsidR="00301D81" w:rsidRPr="00301D81" w:rsidRDefault="00301D81" w:rsidP="00301D81">
      <w:pPr>
        <w:pStyle w:val="ConsPlusNormal"/>
        <w:widowControl/>
        <w:ind w:firstLine="0"/>
        <w:jc w:val="center"/>
        <w:rPr>
          <w:rFonts w:ascii="Times New Roman" w:hAnsi="Times New Roman" w:cs="Times New Roman"/>
          <w:sz w:val="28"/>
          <w:szCs w:val="28"/>
        </w:rPr>
      </w:pPr>
      <w:r w:rsidRPr="00301D81">
        <w:rPr>
          <w:rFonts w:ascii="Times New Roman" w:hAnsi="Times New Roman" w:cs="Times New Roman"/>
          <w:b/>
          <w:color w:val="000000"/>
          <w:sz w:val="28"/>
          <w:szCs w:val="28"/>
        </w:rPr>
        <w:t>сырья и продовольствия вНижневартовском районе в 2014–2020 годах»</w:t>
      </w:r>
    </w:p>
    <w:p w:rsidR="00301D81" w:rsidRPr="00B610F9" w:rsidRDefault="00301D81" w:rsidP="00301D81">
      <w:pPr>
        <w:pStyle w:val="ConsPlusNormal"/>
        <w:widowControl/>
        <w:ind w:firstLine="0"/>
        <w:jc w:val="both"/>
        <w:rPr>
          <w:rFonts w:ascii="Times New Roman" w:hAnsi="Times New Roman" w:cs="Times New Roman"/>
          <w:szCs w:val="28"/>
        </w:rPr>
      </w:pPr>
    </w:p>
    <w:tbl>
      <w:tblPr>
        <w:tblStyle w:val="ab"/>
        <w:tblW w:w="15389" w:type="dxa"/>
        <w:jc w:val="right"/>
        <w:tblLayout w:type="fixed"/>
        <w:tblLook w:val="04A0"/>
      </w:tblPr>
      <w:tblGrid>
        <w:gridCol w:w="647"/>
        <w:gridCol w:w="3763"/>
        <w:gridCol w:w="1417"/>
        <w:gridCol w:w="1658"/>
        <w:gridCol w:w="1071"/>
        <w:gridCol w:w="1098"/>
        <w:gridCol w:w="1134"/>
        <w:gridCol w:w="993"/>
        <w:gridCol w:w="992"/>
        <w:gridCol w:w="992"/>
        <w:gridCol w:w="838"/>
        <w:gridCol w:w="786"/>
      </w:tblGrid>
      <w:tr w:rsidR="00301D81" w:rsidRPr="00B70FA9" w:rsidTr="00B70FA9">
        <w:trPr>
          <w:trHeight w:val="196"/>
          <w:jc w:val="right"/>
        </w:trPr>
        <w:tc>
          <w:tcPr>
            <w:tcW w:w="647" w:type="dxa"/>
            <w:vMerge w:val="restart"/>
            <w:hideMark/>
          </w:tcPr>
          <w:p w:rsidR="00301D81" w:rsidRPr="00B70FA9" w:rsidRDefault="00301D81" w:rsidP="00803EF5">
            <w:pPr>
              <w:jc w:val="center"/>
              <w:rPr>
                <w:b/>
                <w:color w:val="000000"/>
                <w:sz w:val="24"/>
                <w:szCs w:val="24"/>
              </w:rPr>
            </w:pPr>
            <w:r w:rsidRPr="00B70FA9">
              <w:rPr>
                <w:b/>
                <w:color w:val="000000"/>
                <w:sz w:val="24"/>
                <w:szCs w:val="24"/>
              </w:rPr>
              <w:t>№ п/п</w:t>
            </w:r>
          </w:p>
        </w:tc>
        <w:tc>
          <w:tcPr>
            <w:tcW w:w="3763" w:type="dxa"/>
            <w:vMerge w:val="restart"/>
            <w:hideMark/>
          </w:tcPr>
          <w:p w:rsidR="00B70FA9" w:rsidRPr="00B70FA9" w:rsidRDefault="00B70FA9" w:rsidP="00803EF5">
            <w:pPr>
              <w:jc w:val="center"/>
              <w:rPr>
                <w:b/>
                <w:color w:val="000000"/>
                <w:sz w:val="24"/>
                <w:szCs w:val="24"/>
              </w:rPr>
            </w:pPr>
            <w:r w:rsidRPr="00B70FA9">
              <w:rPr>
                <w:b/>
                <w:color w:val="000000"/>
                <w:sz w:val="24"/>
                <w:szCs w:val="24"/>
              </w:rPr>
              <w:t>О</w:t>
            </w:r>
            <w:r w:rsidR="00301D81" w:rsidRPr="00B70FA9">
              <w:rPr>
                <w:b/>
                <w:color w:val="000000"/>
                <w:sz w:val="24"/>
                <w:szCs w:val="24"/>
              </w:rPr>
              <w:t>сновные мероприятия</w:t>
            </w:r>
          </w:p>
          <w:p w:rsidR="00301D81" w:rsidRPr="00B70FA9" w:rsidRDefault="00301D81" w:rsidP="00803EF5">
            <w:pPr>
              <w:jc w:val="center"/>
              <w:rPr>
                <w:b/>
                <w:color w:val="000000"/>
                <w:sz w:val="24"/>
                <w:szCs w:val="24"/>
              </w:rPr>
            </w:pPr>
            <w:r w:rsidRPr="00B70FA9">
              <w:rPr>
                <w:b/>
                <w:color w:val="000000"/>
                <w:sz w:val="24"/>
                <w:szCs w:val="24"/>
              </w:rPr>
              <w:t>муниципальной программы</w:t>
            </w:r>
          </w:p>
        </w:tc>
        <w:tc>
          <w:tcPr>
            <w:tcW w:w="1417" w:type="dxa"/>
            <w:vMerge w:val="restart"/>
            <w:hideMark/>
          </w:tcPr>
          <w:p w:rsidR="00301D81" w:rsidRPr="00B70FA9" w:rsidRDefault="00301D81" w:rsidP="00B610F9">
            <w:pPr>
              <w:jc w:val="center"/>
              <w:rPr>
                <w:b/>
                <w:color w:val="000000"/>
                <w:sz w:val="24"/>
                <w:szCs w:val="24"/>
              </w:rPr>
            </w:pPr>
            <w:r w:rsidRPr="00B70FA9">
              <w:rPr>
                <w:b/>
                <w:color w:val="000000"/>
                <w:sz w:val="24"/>
                <w:szCs w:val="24"/>
              </w:rPr>
              <w:t>Ответс</w:t>
            </w:r>
            <w:r w:rsidRPr="00B70FA9">
              <w:rPr>
                <w:b/>
                <w:color w:val="000000"/>
                <w:sz w:val="24"/>
                <w:szCs w:val="24"/>
              </w:rPr>
              <w:t>т</w:t>
            </w:r>
            <w:r w:rsidRPr="00B70FA9">
              <w:rPr>
                <w:b/>
                <w:color w:val="000000"/>
                <w:sz w:val="24"/>
                <w:szCs w:val="24"/>
              </w:rPr>
              <w:t>венный исполн</w:t>
            </w:r>
            <w:r w:rsidRPr="00B70FA9">
              <w:rPr>
                <w:b/>
                <w:color w:val="000000"/>
                <w:sz w:val="24"/>
                <w:szCs w:val="24"/>
              </w:rPr>
              <w:t>и</w:t>
            </w:r>
            <w:r w:rsidRPr="00B70FA9">
              <w:rPr>
                <w:b/>
                <w:color w:val="000000"/>
                <w:sz w:val="24"/>
                <w:szCs w:val="24"/>
              </w:rPr>
              <w:t>тель/соис</w:t>
            </w:r>
            <w:r w:rsidR="00B610F9">
              <w:rPr>
                <w:b/>
                <w:color w:val="000000"/>
                <w:sz w:val="24"/>
                <w:szCs w:val="24"/>
              </w:rPr>
              <w:t>-</w:t>
            </w:r>
            <w:r w:rsidRPr="00B70FA9">
              <w:rPr>
                <w:b/>
                <w:color w:val="000000"/>
                <w:sz w:val="24"/>
                <w:szCs w:val="24"/>
              </w:rPr>
              <w:t>полнитель</w:t>
            </w:r>
          </w:p>
        </w:tc>
        <w:tc>
          <w:tcPr>
            <w:tcW w:w="1658" w:type="dxa"/>
            <w:vMerge w:val="restart"/>
            <w:hideMark/>
          </w:tcPr>
          <w:p w:rsidR="00B70FA9" w:rsidRPr="00B70FA9" w:rsidRDefault="00301D81" w:rsidP="00803EF5">
            <w:pPr>
              <w:jc w:val="center"/>
              <w:rPr>
                <w:b/>
                <w:color w:val="000000"/>
                <w:sz w:val="24"/>
                <w:szCs w:val="24"/>
              </w:rPr>
            </w:pPr>
            <w:r w:rsidRPr="00B70FA9">
              <w:rPr>
                <w:b/>
                <w:color w:val="000000"/>
                <w:sz w:val="24"/>
                <w:szCs w:val="24"/>
              </w:rPr>
              <w:t>Источники</w:t>
            </w:r>
          </w:p>
          <w:p w:rsidR="00301D81" w:rsidRPr="00B70FA9" w:rsidRDefault="00301D81" w:rsidP="00803EF5">
            <w:pPr>
              <w:jc w:val="center"/>
              <w:rPr>
                <w:b/>
                <w:color w:val="000000"/>
                <w:sz w:val="24"/>
                <w:szCs w:val="24"/>
              </w:rPr>
            </w:pPr>
            <w:r w:rsidRPr="00B70FA9">
              <w:rPr>
                <w:b/>
                <w:color w:val="000000"/>
                <w:sz w:val="24"/>
                <w:szCs w:val="24"/>
              </w:rPr>
              <w:t>финансир</w:t>
            </w:r>
            <w:r w:rsidRPr="00B70FA9">
              <w:rPr>
                <w:b/>
                <w:color w:val="000000"/>
                <w:sz w:val="24"/>
                <w:szCs w:val="24"/>
              </w:rPr>
              <w:t>о</w:t>
            </w:r>
            <w:r w:rsidRPr="00B70FA9">
              <w:rPr>
                <w:b/>
                <w:color w:val="000000"/>
                <w:sz w:val="24"/>
                <w:szCs w:val="24"/>
              </w:rPr>
              <w:t>вания</w:t>
            </w:r>
          </w:p>
        </w:tc>
        <w:tc>
          <w:tcPr>
            <w:tcW w:w="7904" w:type="dxa"/>
            <w:gridSpan w:val="8"/>
            <w:noWrap/>
            <w:hideMark/>
          </w:tcPr>
          <w:p w:rsidR="00301D81" w:rsidRPr="00B70FA9" w:rsidRDefault="00B70FA9" w:rsidP="00803EF5">
            <w:pPr>
              <w:jc w:val="center"/>
              <w:rPr>
                <w:b/>
                <w:color w:val="000000"/>
                <w:sz w:val="24"/>
                <w:szCs w:val="24"/>
              </w:rPr>
            </w:pPr>
            <w:r w:rsidRPr="00B70FA9">
              <w:rPr>
                <w:b/>
                <w:color w:val="000000"/>
                <w:sz w:val="24"/>
                <w:szCs w:val="24"/>
              </w:rPr>
              <w:t>Ф</w:t>
            </w:r>
            <w:r w:rsidR="00301D81" w:rsidRPr="00B70FA9">
              <w:rPr>
                <w:b/>
                <w:color w:val="000000"/>
                <w:sz w:val="24"/>
                <w:szCs w:val="24"/>
              </w:rPr>
              <w:t>инансирование затрат на реализацию (тыс. руб.)</w:t>
            </w:r>
          </w:p>
        </w:tc>
      </w:tr>
      <w:tr w:rsidR="00301D81" w:rsidRPr="00B70FA9" w:rsidTr="00B70FA9">
        <w:trPr>
          <w:trHeight w:val="300"/>
          <w:jc w:val="right"/>
        </w:trPr>
        <w:tc>
          <w:tcPr>
            <w:tcW w:w="647" w:type="dxa"/>
            <w:vMerge/>
            <w:hideMark/>
          </w:tcPr>
          <w:p w:rsidR="00301D81" w:rsidRPr="00B70FA9" w:rsidRDefault="00301D81" w:rsidP="00803EF5">
            <w:pPr>
              <w:jc w:val="center"/>
              <w:rPr>
                <w:b/>
                <w:color w:val="000000"/>
                <w:sz w:val="24"/>
                <w:szCs w:val="24"/>
              </w:rPr>
            </w:pPr>
          </w:p>
        </w:tc>
        <w:tc>
          <w:tcPr>
            <w:tcW w:w="3763" w:type="dxa"/>
            <w:vMerge/>
            <w:hideMark/>
          </w:tcPr>
          <w:p w:rsidR="00301D81" w:rsidRPr="00B70FA9" w:rsidRDefault="00301D81" w:rsidP="00803EF5">
            <w:pPr>
              <w:jc w:val="center"/>
              <w:rPr>
                <w:b/>
                <w:color w:val="000000"/>
                <w:sz w:val="24"/>
                <w:szCs w:val="24"/>
              </w:rPr>
            </w:pPr>
          </w:p>
        </w:tc>
        <w:tc>
          <w:tcPr>
            <w:tcW w:w="1417" w:type="dxa"/>
            <w:vMerge/>
            <w:hideMark/>
          </w:tcPr>
          <w:p w:rsidR="00301D81" w:rsidRPr="00B70FA9" w:rsidRDefault="00301D81" w:rsidP="00803EF5">
            <w:pPr>
              <w:jc w:val="center"/>
              <w:rPr>
                <w:b/>
                <w:color w:val="000000"/>
                <w:sz w:val="24"/>
                <w:szCs w:val="24"/>
              </w:rPr>
            </w:pPr>
          </w:p>
        </w:tc>
        <w:tc>
          <w:tcPr>
            <w:tcW w:w="1658" w:type="dxa"/>
            <w:vMerge/>
            <w:hideMark/>
          </w:tcPr>
          <w:p w:rsidR="00301D81" w:rsidRPr="00B70FA9" w:rsidRDefault="00301D81" w:rsidP="00803EF5">
            <w:pPr>
              <w:jc w:val="center"/>
              <w:rPr>
                <w:b/>
                <w:color w:val="000000"/>
                <w:sz w:val="24"/>
                <w:szCs w:val="24"/>
              </w:rPr>
            </w:pPr>
          </w:p>
        </w:tc>
        <w:tc>
          <w:tcPr>
            <w:tcW w:w="1071" w:type="dxa"/>
            <w:vMerge w:val="restart"/>
            <w:noWrap/>
            <w:hideMark/>
          </w:tcPr>
          <w:p w:rsidR="00301D81" w:rsidRPr="00B70FA9" w:rsidRDefault="00301D81" w:rsidP="00803EF5">
            <w:pPr>
              <w:jc w:val="center"/>
              <w:rPr>
                <w:b/>
                <w:color w:val="000000"/>
                <w:sz w:val="24"/>
                <w:szCs w:val="24"/>
              </w:rPr>
            </w:pPr>
            <w:r w:rsidRPr="00B70FA9">
              <w:rPr>
                <w:b/>
                <w:color w:val="000000"/>
                <w:sz w:val="24"/>
                <w:szCs w:val="24"/>
              </w:rPr>
              <w:t>всего</w:t>
            </w:r>
          </w:p>
        </w:tc>
        <w:tc>
          <w:tcPr>
            <w:tcW w:w="6833" w:type="dxa"/>
            <w:gridSpan w:val="7"/>
            <w:hideMark/>
          </w:tcPr>
          <w:p w:rsidR="00301D81" w:rsidRPr="00B70FA9" w:rsidRDefault="00301D81" w:rsidP="00803EF5">
            <w:pPr>
              <w:jc w:val="center"/>
              <w:rPr>
                <w:b/>
                <w:color w:val="000000"/>
                <w:sz w:val="24"/>
                <w:szCs w:val="24"/>
              </w:rPr>
            </w:pPr>
            <w:r w:rsidRPr="00B70FA9">
              <w:rPr>
                <w:b/>
                <w:color w:val="000000"/>
                <w:sz w:val="24"/>
                <w:szCs w:val="24"/>
              </w:rPr>
              <w:t>в том числе</w:t>
            </w:r>
          </w:p>
        </w:tc>
      </w:tr>
      <w:tr w:rsidR="00301D81" w:rsidRPr="00B70FA9" w:rsidTr="00B70FA9">
        <w:trPr>
          <w:trHeight w:val="300"/>
          <w:jc w:val="right"/>
        </w:trPr>
        <w:tc>
          <w:tcPr>
            <w:tcW w:w="647" w:type="dxa"/>
            <w:vMerge/>
            <w:hideMark/>
          </w:tcPr>
          <w:p w:rsidR="00301D81" w:rsidRPr="00B70FA9" w:rsidRDefault="00301D81" w:rsidP="00803EF5">
            <w:pPr>
              <w:jc w:val="center"/>
              <w:rPr>
                <w:b/>
                <w:color w:val="000000"/>
                <w:sz w:val="24"/>
                <w:szCs w:val="24"/>
              </w:rPr>
            </w:pPr>
          </w:p>
        </w:tc>
        <w:tc>
          <w:tcPr>
            <w:tcW w:w="3763" w:type="dxa"/>
            <w:vMerge/>
            <w:hideMark/>
          </w:tcPr>
          <w:p w:rsidR="00301D81" w:rsidRPr="00B70FA9" w:rsidRDefault="00301D81" w:rsidP="00803EF5">
            <w:pPr>
              <w:jc w:val="center"/>
              <w:rPr>
                <w:b/>
                <w:color w:val="000000"/>
                <w:sz w:val="24"/>
                <w:szCs w:val="24"/>
              </w:rPr>
            </w:pPr>
          </w:p>
        </w:tc>
        <w:tc>
          <w:tcPr>
            <w:tcW w:w="1417" w:type="dxa"/>
            <w:vMerge/>
            <w:hideMark/>
          </w:tcPr>
          <w:p w:rsidR="00301D81" w:rsidRPr="00B70FA9" w:rsidRDefault="00301D81" w:rsidP="00803EF5">
            <w:pPr>
              <w:jc w:val="center"/>
              <w:rPr>
                <w:b/>
                <w:color w:val="000000"/>
                <w:sz w:val="24"/>
                <w:szCs w:val="24"/>
              </w:rPr>
            </w:pPr>
          </w:p>
        </w:tc>
        <w:tc>
          <w:tcPr>
            <w:tcW w:w="1658" w:type="dxa"/>
            <w:vMerge/>
            <w:hideMark/>
          </w:tcPr>
          <w:p w:rsidR="00301D81" w:rsidRPr="00B70FA9" w:rsidRDefault="00301D81" w:rsidP="00803EF5">
            <w:pPr>
              <w:jc w:val="center"/>
              <w:rPr>
                <w:b/>
                <w:color w:val="000000"/>
                <w:sz w:val="24"/>
                <w:szCs w:val="24"/>
              </w:rPr>
            </w:pPr>
          </w:p>
        </w:tc>
        <w:tc>
          <w:tcPr>
            <w:tcW w:w="1071" w:type="dxa"/>
            <w:vMerge/>
            <w:hideMark/>
          </w:tcPr>
          <w:p w:rsidR="00301D81" w:rsidRPr="00B70FA9" w:rsidRDefault="00301D81" w:rsidP="00803EF5">
            <w:pPr>
              <w:jc w:val="center"/>
              <w:rPr>
                <w:b/>
                <w:color w:val="000000"/>
                <w:sz w:val="24"/>
                <w:szCs w:val="24"/>
              </w:rPr>
            </w:pPr>
          </w:p>
        </w:tc>
        <w:tc>
          <w:tcPr>
            <w:tcW w:w="1098" w:type="dxa"/>
            <w:noWrap/>
            <w:hideMark/>
          </w:tcPr>
          <w:p w:rsidR="00301D81" w:rsidRPr="00B70FA9" w:rsidRDefault="00301D81" w:rsidP="00803EF5">
            <w:pPr>
              <w:jc w:val="center"/>
              <w:rPr>
                <w:b/>
                <w:color w:val="000000"/>
                <w:sz w:val="24"/>
                <w:szCs w:val="24"/>
              </w:rPr>
            </w:pPr>
            <w:r w:rsidRPr="00B70FA9">
              <w:rPr>
                <w:b/>
                <w:color w:val="000000"/>
                <w:sz w:val="24"/>
                <w:szCs w:val="24"/>
              </w:rPr>
              <w:t>2014</w:t>
            </w:r>
          </w:p>
        </w:tc>
        <w:tc>
          <w:tcPr>
            <w:tcW w:w="1134" w:type="dxa"/>
            <w:noWrap/>
            <w:hideMark/>
          </w:tcPr>
          <w:p w:rsidR="00301D81" w:rsidRPr="00B70FA9" w:rsidRDefault="00301D81" w:rsidP="00803EF5">
            <w:pPr>
              <w:jc w:val="center"/>
              <w:rPr>
                <w:b/>
                <w:color w:val="000000"/>
                <w:sz w:val="24"/>
                <w:szCs w:val="24"/>
              </w:rPr>
            </w:pPr>
            <w:r w:rsidRPr="00B70FA9">
              <w:rPr>
                <w:b/>
                <w:color w:val="000000"/>
                <w:sz w:val="24"/>
                <w:szCs w:val="24"/>
              </w:rPr>
              <w:t>2015</w:t>
            </w:r>
          </w:p>
        </w:tc>
        <w:tc>
          <w:tcPr>
            <w:tcW w:w="993" w:type="dxa"/>
            <w:noWrap/>
            <w:hideMark/>
          </w:tcPr>
          <w:p w:rsidR="00301D81" w:rsidRPr="00B70FA9" w:rsidRDefault="00301D81" w:rsidP="00803EF5">
            <w:pPr>
              <w:jc w:val="center"/>
              <w:rPr>
                <w:b/>
                <w:color w:val="000000"/>
                <w:sz w:val="24"/>
                <w:szCs w:val="24"/>
              </w:rPr>
            </w:pPr>
            <w:r w:rsidRPr="00B70FA9">
              <w:rPr>
                <w:b/>
                <w:color w:val="000000"/>
                <w:sz w:val="24"/>
                <w:szCs w:val="24"/>
              </w:rPr>
              <w:t>2016</w:t>
            </w:r>
          </w:p>
        </w:tc>
        <w:tc>
          <w:tcPr>
            <w:tcW w:w="992" w:type="dxa"/>
            <w:noWrap/>
            <w:hideMark/>
          </w:tcPr>
          <w:p w:rsidR="00301D81" w:rsidRPr="00B70FA9" w:rsidRDefault="00301D81" w:rsidP="00803EF5">
            <w:pPr>
              <w:jc w:val="center"/>
              <w:rPr>
                <w:b/>
                <w:color w:val="000000"/>
                <w:sz w:val="24"/>
                <w:szCs w:val="24"/>
              </w:rPr>
            </w:pPr>
            <w:r w:rsidRPr="00B70FA9">
              <w:rPr>
                <w:b/>
                <w:color w:val="000000"/>
                <w:sz w:val="24"/>
                <w:szCs w:val="24"/>
              </w:rPr>
              <w:t>2017</w:t>
            </w:r>
          </w:p>
        </w:tc>
        <w:tc>
          <w:tcPr>
            <w:tcW w:w="992" w:type="dxa"/>
            <w:noWrap/>
            <w:hideMark/>
          </w:tcPr>
          <w:p w:rsidR="00301D81" w:rsidRPr="00B70FA9" w:rsidRDefault="00301D81" w:rsidP="00803EF5">
            <w:pPr>
              <w:jc w:val="center"/>
              <w:rPr>
                <w:b/>
                <w:color w:val="000000"/>
                <w:sz w:val="24"/>
                <w:szCs w:val="24"/>
              </w:rPr>
            </w:pPr>
            <w:r w:rsidRPr="00B70FA9">
              <w:rPr>
                <w:b/>
                <w:color w:val="000000"/>
                <w:sz w:val="24"/>
                <w:szCs w:val="24"/>
              </w:rPr>
              <w:t>2018</w:t>
            </w:r>
          </w:p>
        </w:tc>
        <w:tc>
          <w:tcPr>
            <w:tcW w:w="838" w:type="dxa"/>
            <w:noWrap/>
            <w:hideMark/>
          </w:tcPr>
          <w:p w:rsidR="00301D81" w:rsidRPr="00B70FA9" w:rsidRDefault="00301D81" w:rsidP="00803EF5">
            <w:pPr>
              <w:jc w:val="center"/>
              <w:rPr>
                <w:b/>
                <w:color w:val="000000"/>
                <w:sz w:val="24"/>
                <w:szCs w:val="24"/>
              </w:rPr>
            </w:pPr>
            <w:r w:rsidRPr="00B70FA9">
              <w:rPr>
                <w:b/>
                <w:color w:val="000000"/>
                <w:sz w:val="24"/>
                <w:szCs w:val="24"/>
              </w:rPr>
              <w:t>2019</w:t>
            </w:r>
          </w:p>
        </w:tc>
        <w:tc>
          <w:tcPr>
            <w:tcW w:w="786" w:type="dxa"/>
            <w:noWrap/>
            <w:hideMark/>
          </w:tcPr>
          <w:p w:rsidR="00301D81" w:rsidRPr="00B70FA9" w:rsidRDefault="00301D81" w:rsidP="00803EF5">
            <w:pPr>
              <w:jc w:val="center"/>
              <w:rPr>
                <w:b/>
                <w:color w:val="000000"/>
                <w:sz w:val="24"/>
                <w:szCs w:val="24"/>
              </w:rPr>
            </w:pPr>
            <w:r w:rsidRPr="00B70FA9">
              <w:rPr>
                <w:b/>
                <w:color w:val="000000"/>
                <w:sz w:val="24"/>
                <w:szCs w:val="24"/>
              </w:rPr>
              <w:t>2020</w:t>
            </w:r>
          </w:p>
        </w:tc>
      </w:tr>
      <w:tr w:rsidR="00301D81" w:rsidRPr="00B70FA9" w:rsidTr="00B70FA9">
        <w:trPr>
          <w:trHeight w:val="321"/>
          <w:jc w:val="right"/>
        </w:trPr>
        <w:tc>
          <w:tcPr>
            <w:tcW w:w="15389" w:type="dxa"/>
            <w:gridSpan w:val="12"/>
            <w:hideMark/>
          </w:tcPr>
          <w:p w:rsidR="00301D81" w:rsidRPr="00B70FA9" w:rsidRDefault="00B70FA9" w:rsidP="00803EF5">
            <w:pPr>
              <w:jc w:val="center"/>
              <w:rPr>
                <w:b/>
                <w:bCs/>
                <w:color w:val="000000"/>
                <w:sz w:val="24"/>
                <w:szCs w:val="24"/>
              </w:rPr>
            </w:pPr>
            <w:r w:rsidRPr="00B70FA9">
              <w:rPr>
                <w:b/>
                <w:bCs/>
                <w:color w:val="000000"/>
                <w:sz w:val="24"/>
                <w:szCs w:val="24"/>
              </w:rPr>
              <w:t>Цель 1 «</w:t>
            </w:r>
            <w:r w:rsidR="00301D81" w:rsidRPr="00B70FA9">
              <w:rPr>
                <w:b/>
                <w:bCs/>
                <w:color w:val="000000"/>
                <w:sz w:val="24"/>
                <w:szCs w:val="24"/>
              </w:rPr>
              <w:t>Повышение конкурентоспособности районной продукции растениеводства на внутреннем рынке</w:t>
            </w:r>
            <w:r w:rsidRPr="00B70FA9">
              <w:rPr>
                <w:b/>
                <w:bCs/>
                <w:color w:val="000000"/>
                <w:sz w:val="24"/>
                <w:szCs w:val="24"/>
              </w:rPr>
              <w:t>»</w:t>
            </w:r>
          </w:p>
        </w:tc>
      </w:tr>
      <w:tr w:rsidR="00301D81" w:rsidRPr="00B70FA9" w:rsidTr="00B70FA9">
        <w:trPr>
          <w:trHeight w:val="269"/>
          <w:jc w:val="right"/>
        </w:trPr>
        <w:tc>
          <w:tcPr>
            <w:tcW w:w="15389" w:type="dxa"/>
            <w:gridSpan w:val="12"/>
            <w:hideMark/>
          </w:tcPr>
          <w:p w:rsidR="00301D81" w:rsidRPr="00B70FA9" w:rsidRDefault="00B70FA9" w:rsidP="00803EF5">
            <w:pPr>
              <w:jc w:val="center"/>
              <w:rPr>
                <w:b/>
                <w:bCs/>
                <w:color w:val="000000"/>
                <w:sz w:val="24"/>
                <w:szCs w:val="24"/>
              </w:rPr>
            </w:pPr>
            <w:r w:rsidRPr="00B70FA9">
              <w:rPr>
                <w:b/>
                <w:bCs/>
                <w:color w:val="000000"/>
                <w:sz w:val="24"/>
                <w:szCs w:val="24"/>
              </w:rPr>
              <w:t>Подпрограмма 1 «</w:t>
            </w:r>
            <w:r w:rsidR="00301D81" w:rsidRPr="00B70FA9">
              <w:rPr>
                <w:b/>
                <w:bCs/>
                <w:color w:val="000000"/>
                <w:sz w:val="24"/>
                <w:szCs w:val="24"/>
              </w:rPr>
              <w:t>Развитие растениеводства, переработки и реализации продукции растениеводства</w:t>
            </w:r>
            <w:r w:rsidRPr="00B70FA9">
              <w:rPr>
                <w:b/>
                <w:bCs/>
                <w:color w:val="000000"/>
                <w:sz w:val="24"/>
                <w:szCs w:val="24"/>
              </w:rPr>
              <w:t>»</w:t>
            </w:r>
          </w:p>
        </w:tc>
      </w:tr>
      <w:tr w:rsidR="00301D81" w:rsidRPr="00B70FA9" w:rsidTr="00B70FA9">
        <w:trPr>
          <w:trHeight w:val="273"/>
          <w:jc w:val="right"/>
        </w:trPr>
        <w:tc>
          <w:tcPr>
            <w:tcW w:w="15389" w:type="dxa"/>
            <w:gridSpan w:val="12"/>
            <w:hideMark/>
          </w:tcPr>
          <w:p w:rsidR="00301D81" w:rsidRPr="00B70FA9" w:rsidRDefault="00301D81" w:rsidP="00803EF5">
            <w:pPr>
              <w:jc w:val="center"/>
              <w:rPr>
                <w:b/>
                <w:bCs/>
                <w:color w:val="000000"/>
                <w:sz w:val="24"/>
                <w:szCs w:val="24"/>
              </w:rPr>
            </w:pPr>
            <w:r w:rsidRPr="00B70FA9">
              <w:rPr>
                <w:b/>
                <w:bCs/>
                <w:color w:val="000000"/>
                <w:sz w:val="24"/>
                <w:szCs w:val="24"/>
              </w:rPr>
              <w:t>Задача 1. Увеличение объемов производства и переработки основных видов продукции растениеводства</w:t>
            </w:r>
          </w:p>
        </w:tc>
      </w:tr>
      <w:tr w:rsidR="00301D81" w:rsidRPr="00B70FA9" w:rsidTr="00B70FA9">
        <w:trPr>
          <w:trHeight w:val="1695"/>
          <w:jc w:val="right"/>
        </w:trPr>
        <w:tc>
          <w:tcPr>
            <w:tcW w:w="647" w:type="dxa"/>
            <w:noWrap/>
            <w:hideMark/>
          </w:tcPr>
          <w:p w:rsidR="00301D81" w:rsidRPr="00B70FA9" w:rsidRDefault="00301D81">
            <w:pPr>
              <w:jc w:val="center"/>
              <w:rPr>
                <w:color w:val="000000"/>
                <w:sz w:val="24"/>
                <w:szCs w:val="24"/>
              </w:rPr>
            </w:pPr>
            <w:r w:rsidRPr="00B70FA9">
              <w:rPr>
                <w:color w:val="000000"/>
                <w:sz w:val="24"/>
                <w:szCs w:val="24"/>
              </w:rPr>
              <w:t>1.1.</w:t>
            </w:r>
          </w:p>
        </w:tc>
        <w:tc>
          <w:tcPr>
            <w:tcW w:w="3763" w:type="dxa"/>
            <w:hideMark/>
          </w:tcPr>
          <w:p w:rsidR="00B70FA9" w:rsidRDefault="00301D81" w:rsidP="00B70FA9">
            <w:pPr>
              <w:jc w:val="both"/>
              <w:rPr>
                <w:color w:val="000000"/>
                <w:sz w:val="24"/>
                <w:szCs w:val="24"/>
              </w:rPr>
            </w:pPr>
            <w:r w:rsidRPr="00B70FA9">
              <w:rPr>
                <w:color w:val="000000"/>
                <w:sz w:val="24"/>
                <w:szCs w:val="24"/>
              </w:rPr>
              <w:t>Субсидирование части затрат на производство и реализацию пр</w:t>
            </w:r>
            <w:r w:rsidRPr="00B70FA9">
              <w:rPr>
                <w:color w:val="000000"/>
                <w:sz w:val="24"/>
                <w:szCs w:val="24"/>
              </w:rPr>
              <w:t>о</w:t>
            </w:r>
            <w:r w:rsidRPr="00B70FA9">
              <w:rPr>
                <w:color w:val="000000"/>
                <w:sz w:val="24"/>
                <w:szCs w:val="24"/>
              </w:rPr>
              <w:t>дукции растениеводства в защ</w:t>
            </w:r>
            <w:r w:rsidRPr="00B70FA9">
              <w:rPr>
                <w:color w:val="000000"/>
                <w:sz w:val="24"/>
                <w:szCs w:val="24"/>
              </w:rPr>
              <w:t>и</w:t>
            </w:r>
            <w:r w:rsidRPr="00B70FA9">
              <w:rPr>
                <w:color w:val="000000"/>
                <w:sz w:val="24"/>
                <w:szCs w:val="24"/>
              </w:rPr>
              <w:t xml:space="preserve">щенном грунте; </w:t>
            </w:r>
          </w:p>
          <w:p w:rsidR="00301D81" w:rsidRPr="00B70FA9" w:rsidRDefault="00301D81" w:rsidP="00B70FA9">
            <w:pPr>
              <w:jc w:val="both"/>
              <w:rPr>
                <w:color w:val="000000"/>
                <w:sz w:val="24"/>
                <w:szCs w:val="24"/>
              </w:rPr>
            </w:pPr>
            <w:r w:rsidRPr="00B70FA9">
              <w:rPr>
                <w:color w:val="000000"/>
                <w:sz w:val="24"/>
                <w:szCs w:val="24"/>
              </w:rPr>
              <w:t xml:space="preserve">в открытом грунте   </w:t>
            </w:r>
            <w:r w:rsidRPr="00B70FA9">
              <w:rPr>
                <w:color w:val="000000"/>
                <w:sz w:val="24"/>
                <w:szCs w:val="24"/>
              </w:rPr>
              <w:br w:type="page"/>
            </w:r>
            <w:r w:rsidRPr="00B70FA9">
              <w:rPr>
                <w:color w:val="000000"/>
                <w:sz w:val="24"/>
                <w:szCs w:val="24"/>
              </w:rPr>
              <w:br w:type="page"/>
            </w:r>
          </w:p>
        </w:tc>
        <w:tc>
          <w:tcPr>
            <w:tcW w:w="1417" w:type="dxa"/>
            <w:hideMark/>
          </w:tcPr>
          <w:p w:rsidR="00301D81" w:rsidRDefault="00301D81">
            <w:pPr>
              <w:jc w:val="center"/>
              <w:rPr>
                <w:color w:val="000000"/>
                <w:sz w:val="24"/>
                <w:szCs w:val="24"/>
              </w:rPr>
            </w:pPr>
            <w:r w:rsidRPr="00B70FA9">
              <w:rPr>
                <w:color w:val="000000"/>
                <w:sz w:val="24"/>
                <w:szCs w:val="24"/>
              </w:rPr>
              <w:t>отдел м</w:t>
            </w:r>
            <w:r w:rsidRPr="00B70FA9">
              <w:rPr>
                <w:color w:val="000000"/>
                <w:sz w:val="24"/>
                <w:szCs w:val="24"/>
              </w:rPr>
              <w:t>е</w:t>
            </w:r>
            <w:r w:rsidRPr="00B70FA9">
              <w:rPr>
                <w:color w:val="000000"/>
                <w:sz w:val="24"/>
                <w:szCs w:val="24"/>
              </w:rPr>
              <w:t>стной пр</w:t>
            </w:r>
            <w:r w:rsidRPr="00B70FA9">
              <w:rPr>
                <w:color w:val="000000"/>
                <w:sz w:val="24"/>
                <w:szCs w:val="24"/>
              </w:rPr>
              <w:t>о</w:t>
            </w:r>
            <w:r w:rsidRPr="00B70FA9">
              <w:rPr>
                <w:color w:val="000000"/>
                <w:sz w:val="24"/>
                <w:szCs w:val="24"/>
              </w:rPr>
              <w:t>мышле</w:t>
            </w:r>
            <w:r w:rsidRPr="00B70FA9">
              <w:rPr>
                <w:color w:val="000000"/>
                <w:sz w:val="24"/>
                <w:szCs w:val="24"/>
              </w:rPr>
              <w:t>н</w:t>
            </w:r>
            <w:r w:rsidRPr="00B70FA9">
              <w:rPr>
                <w:color w:val="000000"/>
                <w:sz w:val="24"/>
                <w:szCs w:val="24"/>
              </w:rPr>
              <w:t>ности и сельского хозяйства админис</w:t>
            </w:r>
            <w:r w:rsidRPr="00B70FA9">
              <w:rPr>
                <w:color w:val="000000"/>
                <w:sz w:val="24"/>
                <w:szCs w:val="24"/>
              </w:rPr>
              <w:t>т</w:t>
            </w:r>
            <w:r w:rsidRPr="00B70FA9">
              <w:rPr>
                <w:color w:val="000000"/>
                <w:sz w:val="24"/>
                <w:szCs w:val="24"/>
              </w:rPr>
              <w:t>рации ра</w:t>
            </w:r>
            <w:r w:rsidRPr="00B70FA9">
              <w:rPr>
                <w:color w:val="000000"/>
                <w:sz w:val="24"/>
                <w:szCs w:val="24"/>
              </w:rPr>
              <w:t>й</w:t>
            </w:r>
            <w:r w:rsidRPr="00B70FA9">
              <w:rPr>
                <w:color w:val="000000"/>
                <w:sz w:val="24"/>
                <w:szCs w:val="24"/>
              </w:rPr>
              <w:t xml:space="preserve">она (далее </w:t>
            </w:r>
            <w:r w:rsidR="00B70FA9">
              <w:rPr>
                <w:color w:val="000000"/>
                <w:sz w:val="24"/>
                <w:szCs w:val="24"/>
              </w:rPr>
              <w:t xml:space="preserve">‒ </w:t>
            </w:r>
            <w:r w:rsidRPr="00B70FA9">
              <w:rPr>
                <w:color w:val="000000"/>
                <w:sz w:val="24"/>
                <w:szCs w:val="24"/>
              </w:rPr>
              <w:t>ОМП и СХ)</w:t>
            </w:r>
          </w:p>
          <w:p w:rsidR="00B610F9" w:rsidRDefault="00B610F9">
            <w:pPr>
              <w:jc w:val="center"/>
              <w:rPr>
                <w:color w:val="000000"/>
                <w:sz w:val="24"/>
                <w:szCs w:val="24"/>
              </w:rPr>
            </w:pPr>
          </w:p>
          <w:p w:rsidR="00B610F9" w:rsidRPr="00B70FA9" w:rsidRDefault="00B610F9">
            <w:pPr>
              <w:jc w:val="center"/>
              <w:rPr>
                <w:color w:val="000000"/>
                <w:sz w:val="24"/>
                <w:szCs w:val="24"/>
              </w:rPr>
            </w:pPr>
          </w:p>
        </w:tc>
        <w:tc>
          <w:tcPr>
            <w:tcW w:w="1658" w:type="dxa"/>
            <w:hideMark/>
          </w:tcPr>
          <w:p w:rsidR="00301D81" w:rsidRPr="00B70FA9" w:rsidRDefault="00301D81">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 о</w:t>
            </w:r>
            <w:r w:rsidRPr="00B70FA9">
              <w:rPr>
                <w:color w:val="000000"/>
                <w:sz w:val="24"/>
                <w:szCs w:val="24"/>
              </w:rPr>
              <w:t>к</w:t>
            </w:r>
            <w:r w:rsidRPr="00B70FA9">
              <w:rPr>
                <w:color w:val="000000"/>
                <w:sz w:val="24"/>
                <w:szCs w:val="24"/>
              </w:rPr>
              <w:t>руга</w:t>
            </w:r>
          </w:p>
        </w:tc>
        <w:tc>
          <w:tcPr>
            <w:tcW w:w="1071"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4264,346</w:t>
            </w:r>
          </w:p>
        </w:tc>
        <w:tc>
          <w:tcPr>
            <w:tcW w:w="1098"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288,346</w:t>
            </w:r>
          </w:p>
        </w:tc>
        <w:tc>
          <w:tcPr>
            <w:tcW w:w="1134"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1332,00</w:t>
            </w:r>
          </w:p>
        </w:tc>
        <w:tc>
          <w:tcPr>
            <w:tcW w:w="993"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1322,00</w:t>
            </w:r>
          </w:p>
        </w:tc>
        <w:tc>
          <w:tcPr>
            <w:tcW w:w="992"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1322,00</w:t>
            </w:r>
          </w:p>
        </w:tc>
        <w:tc>
          <w:tcPr>
            <w:tcW w:w="992"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0,00</w:t>
            </w:r>
          </w:p>
        </w:tc>
        <w:tc>
          <w:tcPr>
            <w:tcW w:w="838"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0,00</w:t>
            </w:r>
          </w:p>
        </w:tc>
        <w:tc>
          <w:tcPr>
            <w:tcW w:w="786"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0,00</w:t>
            </w:r>
          </w:p>
        </w:tc>
      </w:tr>
      <w:tr w:rsidR="00B70FA9" w:rsidRPr="00B70FA9" w:rsidTr="00B70FA9">
        <w:trPr>
          <w:trHeight w:val="300"/>
          <w:jc w:val="right"/>
        </w:trPr>
        <w:tc>
          <w:tcPr>
            <w:tcW w:w="5827" w:type="dxa"/>
            <w:gridSpan w:val="3"/>
            <w:vMerge w:val="restart"/>
            <w:noWrap/>
            <w:hideMark/>
          </w:tcPr>
          <w:p w:rsidR="00B70FA9" w:rsidRPr="00803EF5" w:rsidRDefault="00B70FA9">
            <w:pPr>
              <w:rPr>
                <w:sz w:val="24"/>
                <w:szCs w:val="24"/>
              </w:rPr>
            </w:pPr>
            <w:r w:rsidRPr="00803EF5">
              <w:rPr>
                <w:bCs/>
                <w:color w:val="000000"/>
                <w:sz w:val="24"/>
                <w:szCs w:val="24"/>
              </w:rPr>
              <w:lastRenderedPageBreak/>
              <w:t>Итого по задаче 1</w:t>
            </w:r>
          </w:p>
        </w:tc>
        <w:tc>
          <w:tcPr>
            <w:tcW w:w="1658" w:type="dxa"/>
            <w:hideMark/>
          </w:tcPr>
          <w:p w:rsidR="00B70FA9" w:rsidRPr="00B70FA9" w:rsidRDefault="00B70FA9">
            <w:pPr>
              <w:jc w:val="center"/>
              <w:rPr>
                <w:bCs/>
                <w:color w:val="000000"/>
                <w:sz w:val="24"/>
                <w:szCs w:val="24"/>
              </w:rPr>
            </w:pPr>
            <w:r w:rsidRPr="00B70FA9">
              <w:rPr>
                <w:bCs/>
                <w:color w:val="000000"/>
                <w:sz w:val="24"/>
                <w:szCs w:val="24"/>
              </w:rPr>
              <w:t>всего</w:t>
            </w:r>
          </w:p>
        </w:tc>
        <w:tc>
          <w:tcPr>
            <w:tcW w:w="1071" w:type="dxa"/>
            <w:noWrap/>
            <w:tcMar>
              <w:left w:w="0" w:type="dxa"/>
              <w:right w:w="0" w:type="dxa"/>
            </w:tcMar>
            <w:hideMark/>
          </w:tcPr>
          <w:p w:rsidR="00B70FA9" w:rsidRPr="00B70FA9" w:rsidRDefault="00B70FA9" w:rsidP="00B70FA9">
            <w:pPr>
              <w:jc w:val="center"/>
              <w:rPr>
                <w:bCs/>
                <w:color w:val="000000"/>
                <w:sz w:val="24"/>
                <w:szCs w:val="24"/>
              </w:rPr>
            </w:pPr>
            <w:r w:rsidRPr="00B70FA9">
              <w:rPr>
                <w:color w:val="000000"/>
                <w:sz w:val="24"/>
                <w:szCs w:val="24"/>
              </w:rPr>
              <w:t>4264,346</w:t>
            </w:r>
          </w:p>
        </w:tc>
        <w:tc>
          <w:tcPr>
            <w:tcW w:w="1098"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288,346</w:t>
            </w:r>
          </w:p>
        </w:tc>
        <w:tc>
          <w:tcPr>
            <w:tcW w:w="1134"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1332,00</w:t>
            </w:r>
          </w:p>
        </w:tc>
        <w:tc>
          <w:tcPr>
            <w:tcW w:w="993"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1322,00</w:t>
            </w:r>
          </w:p>
        </w:tc>
        <w:tc>
          <w:tcPr>
            <w:tcW w:w="992"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1322,00</w:t>
            </w:r>
          </w:p>
        </w:tc>
        <w:tc>
          <w:tcPr>
            <w:tcW w:w="992"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0,00</w:t>
            </w:r>
          </w:p>
        </w:tc>
        <w:tc>
          <w:tcPr>
            <w:tcW w:w="838"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0,00</w:t>
            </w:r>
          </w:p>
        </w:tc>
        <w:tc>
          <w:tcPr>
            <w:tcW w:w="786"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0,00</w:t>
            </w:r>
          </w:p>
        </w:tc>
      </w:tr>
      <w:tr w:rsidR="00B70FA9" w:rsidRPr="00B70FA9" w:rsidTr="00B70FA9">
        <w:trPr>
          <w:trHeight w:val="765"/>
          <w:jc w:val="right"/>
        </w:trPr>
        <w:tc>
          <w:tcPr>
            <w:tcW w:w="5827" w:type="dxa"/>
            <w:gridSpan w:val="3"/>
            <w:vMerge/>
            <w:hideMark/>
          </w:tcPr>
          <w:p w:rsidR="00B70FA9" w:rsidRPr="00803EF5" w:rsidRDefault="00B70FA9">
            <w:pPr>
              <w:rPr>
                <w:sz w:val="24"/>
                <w:szCs w:val="24"/>
              </w:rPr>
            </w:pPr>
          </w:p>
        </w:tc>
        <w:tc>
          <w:tcPr>
            <w:tcW w:w="1658" w:type="dxa"/>
            <w:hideMark/>
          </w:tcPr>
          <w:p w:rsidR="00B70FA9" w:rsidRDefault="00B70FA9">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w:t>
            </w:r>
          </w:p>
          <w:p w:rsidR="00B70FA9" w:rsidRPr="00B70FA9" w:rsidRDefault="00B70FA9">
            <w:pPr>
              <w:jc w:val="center"/>
              <w:rPr>
                <w:color w:val="000000"/>
                <w:sz w:val="24"/>
                <w:szCs w:val="24"/>
              </w:rPr>
            </w:pPr>
            <w:r w:rsidRPr="00B70FA9">
              <w:rPr>
                <w:color w:val="000000"/>
                <w:sz w:val="24"/>
                <w:szCs w:val="24"/>
              </w:rPr>
              <w:t>округа</w:t>
            </w:r>
          </w:p>
        </w:tc>
        <w:tc>
          <w:tcPr>
            <w:tcW w:w="1071"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4264,346</w:t>
            </w:r>
          </w:p>
        </w:tc>
        <w:tc>
          <w:tcPr>
            <w:tcW w:w="1098"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288,346</w:t>
            </w:r>
          </w:p>
        </w:tc>
        <w:tc>
          <w:tcPr>
            <w:tcW w:w="1134"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1332,00</w:t>
            </w:r>
          </w:p>
        </w:tc>
        <w:tc>
          <w:tcPr>
            <w:tcW w:w="993"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1322,00</w:t>
            </w:r>
          </w:p>
        </w:tc>
        <w:tc>
          <w:tcPr>
            <w:tcW w:w="992"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1322,00</w:t>
            </w:r>
          </w:p>
        </w:tc>
        <w:tc>
          <w:tcPr>
            <w:tcW w:w="992"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c>
          <w:tcPr>
            <w:tcW w:w="838"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c>
          <w:tcPr>
            <w:tcW w:w="786"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r>
      <w:tr w:rsidR="00B70FA9" w:rsidRPr="00B70FA9" w:rsidTr="00B70FA9">
        <w:trPr>
          <w:trHeight w:val="300"/>
          <w:jc w:val="right"/>
        </w:trPr>
        <w:tc>
          <w:tcPr>
            <w:tcW w:w="5827" w:type="dxa"/>
            <w:gridSpan w:val="3"/>
            <w:vMerge w:val="restart"/>
            <w:noWrap/>
            <w:hideMark/>
          </w:tcPr>
          <w:p w:rsidR="00B70FA9" w:rsidRPr="00803EF5" w:rsidRDefault="00B70FA9">
            <w:pPr>
              <w:rPr>
                <w:sz w:val="24"/>
                <w:szCs w:val="24"/>
              </w:rPr>
            </w:pPr>
            <w:r w:rsidRPr="00803EF5">
              <w:rPr>
                <w:bCs/>
                <w:color w:val="000000"/>
                <w:sz w:val="24"/>
                <w:szCs w:val="24"/>
              </w:rPr>
              <w:t>Итого по подпрограмме 1</w:t>
            </w:r>
          </w:p>
        </w:tc>
        <w:tc>
          <w:tcPr>
            <w:tcW w:w="1658" w:type="dxa"/>
            <w:hideMark/>
          </w:tcPr>
          <w:p w:rsidR="00B70FA9" w:rsidRPr="00B70FA9" w:rsidRDefault="00B70FA9">
            <w:pPr>
              <w:jc w:val="center"/>
              <w:rPr>
                <w:color w:val="000000"/>
                <w:sz w:val="24"/>
                <w:szCs w:val="24"/>
              </w:rPr>
            </w:pPr>
            <w:r w:rsidRPr="00B70FA9">
              <w:rPr>
                <w:color w:val="000000"/>
                <w:sz w:val="24"/>
                <w:szCs w:val="24"/>
              </w:rPr>
              <w:t>всего</w:t>
            </w:r>
          </w:p>
        </w:tc>
        <w:tc>
          <w:tcPr>
            <w:tcW w:w="1071"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4264,346</w:t>
            </w:r>
          </w:p>
        </w:tc>
        <w:tc>
          <w:tcPr>
            <w:tcW w:w="1098"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288,346</w:t>
            </w:r>
          </w:p>
        </w:tc>
        <w:tc>
          <w:tcPr>
            <w:tcW w:w="1134"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1332,00</w:t>
            </w:r>
          </w:p>
        </w:tc>
        <w:tc>
          <w:tcPr>
            <w:tcW w:w="993"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1322,00</w:t>
            </w:r>
          </w:p>
        </w:tc>
        <w:tc>
          <w:tcPr>
            <w:tcW w:w="992"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1322,00</w:t>
            </w:r>
          </w:p>
        </w:tc>
        <w:tc>
          <w:tcPr>
            <w:tcW w:w="992"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c>
          <w:tcPr>
            <w:tcW w:w="838"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c>
          <w:tcPr>
            <w:tcW w:w="786"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r>
      <w:tr w:rsidR="00B70FA9" w:rsidRPr="00B70FA9" w:rsidTr="00B70FA9">
        <w:trPr>
          <w:trHeight w:val="765"/>
          <w:jc w:val="right"/>
        </w:trPr>
        <w:tc>
          <w:tcPr>
            <w:tcW w:w="5827" w:type="dxa"/>
            <w:gridSpan w:val="3"/>
            <w:vMerge/>
            <w:hideMark/>
          </w:tcPr>
          <w:p w:rsidR="00B70FA9" w:rsidRPr="00B70FA9" w:rsidRDefault="00B70FA9">
            <w:pPr>
              <w:rPr>
                <w:sz w:val="24"/>
                <w:szCs w:val="24"/>
              </w:rPr>
            </w:pPr>
          </w:p>
        </w:tc>
        <w:tc>
          <w:tcPr>
            <w:tcW w:w="1658" w:type="dxa"/>
            <w:hideMark/>
          </w:tcPr>
          <w:p w:rsidR="00B70FA9" w:rsidRDefault="00B70FA9">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w:t>
            </w:r>
          </w:p>
          <w:p w:rsidR="00B70FA9" w:rsidRPr="00B70FA9" w:rsidRDefault="00B70FA9">
            <w:pPr>
              <w:jc w:val="center"/>
              <w:rPr>
                <w:color w:val="000000"/>
                <w:sz w:val="24"/>
                <w:szCs w:val="24"/>
              </w:rPr>
            </w:pPr>
            <w:r w:rsidRPr="00B70FA9">
              <w:rPr>
                <w:color w:val="000000"/>
                <w:sz w:val="24"/>
                <w:szCs w:val="24"/>
              </w:rPr>
              <w:t>округа</w:t>
            </w:r>
          </w:p>
        </w:tc>
        <w:tc>
          <w:tcPr>
            <w:tcW w:w="1071"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4264,346</w:t>
            </w:r>
          </w:p>
        </w:tc>
        <w:tc>
          <w:tcPr>
            <w:tcW w:w="1098"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288,346</w:t>
            </w:r>
          </w:p>
        </w:tc>
        <w:tc>
          <w:tcPr>
            <w:tcW w:w="1134"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1332,00</w:t>
            </w:r>
          </w:p>
        </w:tc>
        <w:tc>
          <w:tcPr>
            <w:tcW w:w="993"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1322,00</w:t>
            </w:r>
          </w:p>
        </w:tc>
        <w:tc>
          <w:tcPr>
            <w:tcW w:w="992"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1322,00</w:t>
            </w:r>
          </w:p>
        </w:tc>
        <w:tc>
          <w:tcPr>
            <w:tcW w:w="992"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c>
          <w:tcPr>
            <w:tcW w:w="838"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c>
          <w:tcPr>
            <w:tcW w:w="786"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r>
      <w:tr w:rsidR="00301D81" w:rsidRPr="00B70FA9" w:rsidTr="00B70FA9">
        <w:trPr>
          <w:trHeight w:val="315"/>
          <w:jc w:val="right"/>
        </w:trPr>
        <w:tc>
          <w:tcPr>
            <w:tcW w:w="15389" w:type="dxa"/>
            <w:gridSpan w:val="12"/>
            <w:hideMark/>
          </w:tcPr>
          <w:p w:rsidR="00301D81" w:rsidRPr="00B70FA9" w:rsidRDefault="00B70FA9">
            <w:pPr>
              <w:jc w:val="center"/>
              <w:rPr>
                <w:b/>
                <w:bCs/>
                <w:color w:val="000000"/>
                <w:sz w:val="24"/>
                <w:szCs w:val="24"/>
              </w:rPr>
            </w:pPr>
            <w:r>
              <w:rPr>
                <w:b/>
                <w:bCs/>
                <w:color w:val="000000"/>
                <w:sz w:val="24"/>
                <w:szCs w:val="24"/>
              </w:rPr>
              <w:t>Цель 2 «</w:t>
            </w:r>
            <w:r w:rsidR="00301D81" w:rsidRPr="00B70FA9">
              <w:rPr>
                <w:b/>
                <w:bCs/>
                <w:color w:val="000000"/>
                <w:sz w:val="24"/>
                <w:szCs w:val="24"/>
              </w:rPr>
              <w:t>Комплексное развитие и повышение эффективности производства животноводческой проду</w:t>
            </w:r>
            <w:r>
              <w:rPr>
                <w:b/>
                <w:bCs/>
                <w:color w:val="000000"/>
                <w:sz w:val="24"/>
                <w:szCs w:val="24"/>
              </w:rPr>
              <w:t>кции и продуктов ее переработки»</w:t>
            </w:r>
          </w:p>
        </w:tc>
      </w:tr>
      <w:tr w:rsidR="00301D81" w:rsidRPr="00B70FA9" w:rsidTr="00B70FA9">
        <w:trPr>
          <w:trHeight w:val="300"/>
          <w:jc w:val="right"/>
        </w:trPr>
        <w:tc>
          <w:tcPr>
            <w:tcW w:w="15389" w:type="dxa"/>
            <w:gridSpan w:val="12"/>
            <w:noWrap/>
            <w:hideMark/>
          </w:tcPr>
          <w:p w:rsidR="00301D81" w:rsidRPr="00B70FA9" w:rsidRDefault="00301D81" w:rsidP="00B70FA9">
            <w:pPr>
              <w:jc w:val="center"/>
              <w:rPr>
                <w:b/>
                <w:bCs/>
                <w:color w:val="000000"/>
                <w:sz w:val="24"/>
                <w:szCs w:val="24"/>
              </w:rPr>
            </w:pPr>
            <w:r w:rsidRPr="00B70FA9">
              <w:rPr>
                <w:b/>
                <w:bCs/>
                <w:color w:val="000000"/>
                <w:sz w:val="24"/>
                <w:szCs w:val="24"/>
              </w:rPr>
              <w:t xml:space="preserve">Подпрограмма 2 </w:t>
            </w:r>
            <w:r w:rsidR="00B70FA9">
              <w:rPr>
                <w:b/>
                <w:bCs/>
                <w:color w:val="000000"/>
                <w:sz w:val="24"/>
                <w:szCs w:val="24"/>
              </w:rPr>
              <w:t>«</w:t>
            </w:r>
            <w:r w:rsidRPr="00B70FA9">
              <w:rPr>
                <w:b/>
                <w:bCs/>
                <w:color w:val="000000"/>
                <w:sz w:val="24"/>
                <w:szCs w:val="24"/>
              </w:rPr>
              <w:t>Развитие животноводства, переработки и реал</w:t>
            </w:r>
            <w:r w:rsidR="00B70FA9">
              <w:rPr>
                <w:b/>
                <w:bCs/>
                <w:color w:val="000000"/>
                <w:sz w:val="24"/>
                <w:szCs w:val="24"/>
              </w:rPr>
              <w:t>изации продукции животноводства»</w:t>
            </w:r>
          </w:p>
        </w:tc>
      </w:tr>
      <w:tr w:rsidR="00301D81" w:rsidRPr="00B70FA9" w:rsidTr="00B70FA9">
        <w:trPr>
          <w:trHeight w:val="300"/>
          <w:jc w:val="right"/>
        </w:trPr>
        <w:tc>
          <w:tcPr>
            <w:tcW w:w="15389" w:type="dxa"/>
            <w:gridSpan w:val="12"/>
            <w:noWrap/>
            <w:hideMark/>
          </w:tcPr>
          <w:p w:rsidR="00301D81" w:rsidRPr="00B70FA9" w:rsidRDefault="00301D81">
            <w:pPr>
              <w:jc w:val="center"/>
              <w:rPr>
                <w:b/>
                <w:bCs/>
                <w:color w:val="000000"/>
                <w:sz w:val="24"/>
                <w:szCs w:val="24"/>
              </w:rPr>
            </w:pPr>
            <w:r w:rsidRPr="00B70FA9">
              <w:rPr>
                <w:b/>
                <w:bCs/>
                <w:color w:val="000000"/>
                <w:sz w:val="24"/>
                <w:szCs w:val="24"/>
              </w:rPr>
              <w:t>Задача 1. Увеличение объемов производства продукции мясного и молочного животноводства</w:t>
            </w:r>
          </w:p>
        </w:tc>
      </w:tr>
      <w:tr w:rsidR="00301D81" w:rsidRPr="00B70FA9" w:rsidTr="00B70FA9">
        <w:trPr>
          <w:trHeight w:val="759"/>
          <w:jc w:val="right"/>
        </w:trPr>
        <w:tc>
          <w:tcPr>
            <w:tcW w:w="647" w:type="dxa"/>
            <w:noWrap/>
            <w:hideMark/>
          </w:tcPr>
          <w:p w:rsidR="00301D81" w:rsidRPr="00B70FA9" w:rsidRDefault="00301D81">
            <w:pPr>
              <w:jc w:val="center"/>
              <w:rPr>
                <w:color w:val="000000"/>
                <w:sz w:val="24"/>
                <w:szCs w:val="24"/>
              </w:rPr>
            </w:pPr>
            <w:r w:rsidRPr="00B70FA9">
              <w:rPr>
                <w:color w:val="000000"/>
                <w:sz w:val="24"/>
                <w:szCs w:val="24"/>
              </w:rPr>
              <w:t>2.1.</w:t>
            </w:r>
          </w:p>
        </w:tc>
        <w:tc>
          <w:tcPr>
            <w:tcW w:w="3763" w:type="dxa"/>
            <w:hideMark/>
          </w:tcPr>
          <w:p w:rsidR="00301D81" w:rsidRPr="00B70FA9" w:rsidRDefault="00B70FA9" w:rsidP="00B70FA9">
            <w:pPr>
              <w:jc w:val="both"/>
              <w:rPr>
                <w:color w:val="000000"/>
                <w:sz w:val="24"/>
                <w:szCs w:val="24"/>
              </w:rPr>
            </w:pPr>
            <w:r>
              <w:rPr>
                <w:color w:val="000000"/>
                <w:sz w:val="24"/>
                <w:szCs w:val="24"/>
              </w:rPr>
              <w:t>С</w:t>
            </w:r>
            <w:r w:rsidR="00301D81" w:rsidRPr="00B70FA9">
              <w:rPr>
                <w:color w:val="000000"/>
                <w:sz w:val="24"/>
                <w:szCs w:val="24"/>
              </w:rPr>
              <w:t>убсидирование части затрат на производство и реализацию пр</w:t>
            </w:r>
            <w:r w:rsidR="00301D81" w:rsidRPr="00B70FA9">
              <w:rPr>
                <w:color w:val="000000"/>
                <w:sz w:val="24"/>
                <w:szCs w:val="24"/>
              </w:rPr>
              <w:t>о</w:t>
            </w:r>
            <w:r w:rsidR="00301D81" w:rsidRPr="00B70FA9">
              <w:rPr>
                <w:color w:val="000000"/>
                <w:sz w:val="24"/>
                <w:szCs w:val="24"/>
              </w:rPr>
              <w:t>дукции животноводства</w:t>
            </w:r>
          </w:p>
        </w:tc>
        <w:tc>
          <w:tcPr>
            <w:tcW w:w="1417" w:type="dxa"/>
            <w:hideMark/>
          </w:tcPr>
          <w:p w:rsidR="00301D81" w:rsidRPr="00B70FA9" w:rsidRDefault="00301D81">
            <w:pPr>
              <w:jc w:val="center"/>
              <w:rPr>
                <w:color w:val="000000"/>
                <w:sz w:val="24"/>
                <w:szCs w:val="24"/>
              </w:rPr>
            </w:pPr>
            <w:r w:rsidRPr="00B70FA9">
              <w:rPr>
                <w:color w:val="000000"/>
                <w:sz w:val="24"/>
                <w:szCs w:val="24"/>
              </w:rPr>
              <w:t>ОМП и СХ</w:t>
            </w:r>
          </w:p>
        </w:tc>
        <w:tc>
          <w:tcPr>
            <w:tcW w:w="1658" w:type="dxa"/>
            <w:hideMark/>
          </w:tcPr>
          <w:p w:rsidR="00B610F9" w:rsidRDefault="00301D81">
            <w:pPr>
              <w:jc w:val="center"/>
              <w:rPr>
                <w:color w:val="000000"/>
                <w:sz w:val="24"/>
                <w:szCs w:val="24"/>
              </w:rPr>
            </w:pPr>
            <w:r w:rsidRPr="00B70FA9">
              <w:rPr>
                <w:color w:val="000000"/>
                <w:sz w:val="24"/>
                <w:szCs w:val="24"/>
              </w:rPr>
              <w:t xml:space="preserve">бюджет </w:t>
            </w:r>
          </w:p>
          <w:p w:rsidR="00B70FA9" w:rsidRDefault="00301D81">
            <w:pPr>
              <w:jc w:val="center"/>
              <w:rPr>
                <w:color w:val="000000"/>
                <w:sz w:val="24"/>
                <w:szCs w:val="24"/>
              </w:rPr>
            </w:pPr>
            <w:r w:rsidRPr="00B70FA9">
              <w:rPr>
                <w:color w:val="000000"/>
                <w:sz w:val="24"/>
                <w:szCs w:val="24"/>
              </w:rPr>
              <w:t xml:space="preserve">автономного </w:t>
            </w:r>
          </w:p>
          <w:p w:rsidR="00301D81" w:rsidRPr="00B70FA9" w:rsidRDefault="00301D81">
            <w:pPr>
              <w:jc w:val="center"/>
              <w:rPr>
                <w:color w:val="000000"/>
                <w:sz w:val="24"/>
                <w:szCs w:val="24"/>
              </w:rPr>
            </w:pPr>
            <w:r w:rsidRPr="00B70FA9">
              <w:rPr>
                <w:color w:val="000000"/>
                <w:sz w:val="24"/>
                <w:szCs w:val="24"/>
              </w:rPr>
              <w:t>округа</w:t>
            </w:r>
          </w:p>
        </w:tc>
        <w:tc>
          <w:tcPr>
            <w:tcW w:w="1071"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120598,30</w:t>
            </w:r>
          </w:p>
        </w:tc>
        <w:tc>
          <w:tcPr>
            <w:tcW w:w="109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72004,30</w:t>
            </w:r>
          </w:p>
        </w:tc>
        <w:tc>
          <w:tcPr>
            <w:tcW w:w="1134"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16198</w:t>
            </w:r>
          </w:p>
        </w:tc>
        <w:tc>
          <w:tcPr>
            <w:tcW w:w="993"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16198</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16198</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83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786"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r>
      <w:tr w:rsidR="00301D81" w:rsidRPr="00B70FA9" w:rsidTr="00B70FA9">
        <w:trPr>
          <w:trHeight w:val="827"/>
          <w:jc w:val="right"/>
        </w:trPr>
        <w:tc>
          <w:tcPr>
            <w:tcW w:w="647" w:type="dxa"/>
            <w:noWrap/>
            <w:hideMark/>
          </w:tcPr>
          <w:p w:rsidR="00301D81" w:rsidRPr="00B70FA9" w:rsidRDefault="00301D81">
            <w:pPr>
              <w:jc w:val="center"/>
              <w:rPr>
                <w:color w:val="000000"/>
                <w:sz w:val="24"/>
                <w:szCs w:val="24"/>
              </w:rPr>
            </w:pPr>
            <w:r w:rsidRPr="00B70FA9">
              <w:rPr>
                <w:color w:val="000000"/>
                <w:sz w:val="24"/>
                <w:szCs w:val="24"/>
              </w:rPr>
              <w:t>2.2.</w:t>
            </w:r>
          </w:p>
        </w:tc>
        <w:tc>
          <w:tcPr>
            <w:tcW w:w="3763" w:type="dxa"/>
            <w:hideMark/>
          </w:tcPr>
          <w:p w:rsidR="00301D81" w:rsidRPr="00B70FA9" w:rsidRDefault="00301D81" w:rsidP="00B610F9">
            <w:pPr>
              <w:jc w:val="both"/>
              <w:rPr>
                <w:color w:val="000000"/>
                <w:sz w:val="24"/>
                <w:szCs w:val="24"/>
              </w:rPr>
            </w:pPr>
            <w:r w:rsidRPr="00B70FA9">
              <w:rPr>
                <w:color w:val="000000"/>
                <w:sz w:val="24"/>
                <w:szCs w:val="24"/>
              </w:rPr>
              <w:t>Субсидии на содержание мато</w:t>
            </w:r>
            <w:r w:rsidRPr="00B70FA9">
              <w:rPr>
                <w:color w:val="000000"/>
                <w:sz w:val="24"/>
                <w:szCs w:val="24"/>
              </w:rPr>
              <w:t>ч</w:t>
            </w:r>
            <w:r w:rsidRPr="00B70FA9">
              <w:rPr>
                <w:color w:val="000000"/>
                <w:sz w:val="24"/>
                <w:szCs w:val="24"/>
              </w:rPr>
              <w:t>ного поголовья животных (ли</w:t>
            </w:r>
            <w:r w:rsidRPr="00B70FA9">
              <w:rPr>
                <w:color w:val="000000"/>
                <w:sz w:val="24"/>
                <w:szCs w:val="24"/>
              </w:rPr>
              <w:t>ч</w:t>
            </w:r>
            <w:r w:rsidRPr="00B70FA9">
              <w:rPr>
                <w:color w:val="000000"/>
                <w:sz w:val="24"/>
                <w:szCs w:val="24"/>
              </w:rPr>
              <w:t>ные подсобные хозяйства)</w:t>
            </w:r>
          </w:p>
        </w:tc>
        <w:tc>
          <w:tcPr>
            <w:tcW w:w="1417" w:type="dxa"/>
            <w:hideMark/>
          </w:tcPr>
          <w:p w:rsidR="00301D81" w:rsidRPr="00B70FA9" w:rsidRDefault="00301D81">
            <w:pPr>
              <w:jc w:val="center"/>
              <w:rPr>
                <w:color w:val="000000"/>
                <w:sz w:val="24"/>
                <w:szCs w:val="24"/>
              </w:rPr>
            </w:pPr>
            <w:r w:rsidRPr="00B70FA9">
              <w:rPr>
                <w:color w:val="000000"/>
                <w:sz w:val="24"/>
                <w:szCs w:val="24"/>
              </w:rPr>
              <w:t>ОМП и СХ</w:t>
            </w:r>
          </w:p>
        </w:tc>
        <w:tc>
          <w:tcPr>
            <w:tcW w:w="1658" w:type="dxa"/>
            <w:hideMark/>
          </w:tcPr>
          <w:p w:rsidR="00B610F9" w:rsidRDefault="00301D81">
            <w:pPr>
              <w:jc w:val="center"/>
              <w:rPr>
                <w:color w:val="000000"/>
                <w:sz w:val="24"/>
                <w:szCs w:val="24"/>
              </w:rPr>
            </w:pPr>
            <w:r w:rsidRPr="00B70FA9">
              <w:rPr>
                <w:color w:val="000000"/>
                <w:sz w:val="24"/>
                <w:szCs w:val="24"/>
              </w:rPr>
              <w:t xml:space="preserve">бюджет </w:t>
            </w:r>
          </w:p>
          <w:p w:rsidR="00B70FA9" w:rsidRDefault="00301D81">
            <w:pPr>
              <w:jc w:val="center"/>
              <w:rPr>
                <w:color w:val="000000"/>
                <w:sz w:val="24"/>
                <w:szCs w:val="24"/>
              </w:rPr>
            </w:pPr>
            <w:r w:rsidRPr="00B70FA9">
              <w:rPr>
                <w:color w:val="000000"/>
                <w:sz w:val="24"/>
                <w:szCs w:val="24"/>
              </w:rPr>
              <w:t xml:space="preserve">автономного </w:t>
            </w:r>
          </w:p>
          <w:p w:rsidR="00301D81" w:rsidRPr="00B70FA9" w:rsidRDefault="00301D81">
            <w:pPr>
              <w:jc w:val="center"/>
              <w:rPr>
                <w:color w:val="000000"/>
                <w:sz w:val="24"/>
                <w:szCs w:val="24"/>
              </w:rPr>
            </w:pPr>
            <w:r w:rsidRPr="00B70FA9">
              <w:rPr>
                <w:color w:val="000000"/>
                <w:sz w:val="24"/>
                <w:szCs w:val="24"/>
              </w:rPr>
              <w:t>округа</w:t>
            </w:r>
          </w:p>
        </w:tc>
        <w:tc>
          <w:tcPr>
            <w:tcW w:w="1071"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1501,00</w:t>
            </w:r>
          </w:p>
        </w:tc>
        <w:tc>
          <w:tcPr>
            <w:tcW w:w="109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1501,00</w:t>
            </w:r>
          </w:p>
        </w:tc>
        <w:tc>
          <w:tcPr>
            <w:tcW w:w="1134"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3"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83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786"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r>
      <w:tr w:rsidR="00301D81" w:rsidRPr="00B70FA9" w:rsidTr="00B70FA9">
        <w:trPr>
          <w:trHeight w:val="1290"/>
          <w:jc w:val="right"/>
        </w:trPr>
        <w:tc>
          <w:tcPr>
            <w:tcW w:w="647" w:type="dxa"/>
            <w:noWrap/>
            <w:hideMark/>
          </w:tcPr>
          <w:p w:rsidR="00301D81" w:rsidRPr="00B70FA9" w:rsidRDefault="00301D81">
            <w:pPr>
              <w:jc w:val="center"/>
              <w:rPr>
                <w:color w:val="000000"/>
                <w:sz w:val="24"/>
                <w:szCs w:val="24"/>
              </w:rPr>
            </w:pPr>
            <w:r w:rsidRPr="00B70FA9">
              <w:rPr>
                <w:color w:val="000000"/>
                <w:sz w:val="24"/>
                <w:szCs w:val="24"/>
              </w:rPr>
              <w:t>2.3.</w:t>
            </w:r>
          </w:p>
        </w:tc>
        <w:tc>
          <w:tcPr>
            <w:tcW w:w="3763" w:type="dxa"/>
            <w:hideMark/>
          </w:tcPr>
          <w:p w:rsidR="00301D81" w:rsidRPr="00B70FA9" w:rsidRDefault="00301D81" w:rsidP="00B70FA9">
            <w:pPr>
              <w:jc w:val="both"/>
              <w:rPr>
                <w:color w:val="000000"/>
                <w:sz w:val="24"/>
                <w:szCs w:val="24"/>
              </w:rPr>
            </w:pPr>
            <w:r w:rsidRPr="00B70FA9">
              <w:rPr>
                <w:color w:val="000000"/>
                <w:sz w:val="24"/>
                <w:szCs w:val="24"/>
              </w:rPr>
              <w:t>Компенсация части затрат сел</w:t>
            </w:r>
            <w:r w:rsidRPr="00B70FA9">
              <w:rPr>
                <w:color w:val="000000"/>
                <w:sz w:val="24"/>
                <w:szCs w:val="24"/>
              </w:rPr>
              <w:t>ь</w:t>
            </w:r>
            <w:r w:rsidRPr="00B70FA9">
              <w:rPr>
                <w:color w:val="000000"/>
                <w:sz w:val="24"/>
                <w:szCs w:val="24"/>
              </w:rPr>
              <w:t>скохозяйственным товаропрои</w:t>
            </w:r>
            <w:r w:rsidRPr="00B70FA9">
              <w:rPr>
                <w:color w:val="000000"/>
                <w:sz w:val="24"/>
                <w:szCs w:val="24"/>
              </w:rPr>
              <w:t>з</w:t>
            </w:r>
            <w:r w:rsidRPr="00B70FA9">
              <w:rPr>
                <w:color w:val="000000"/>
                <w:sz w:val="24"/>
                <w:szCs w:val="24"/>
              </w:rPr>
              <w:t>водителям на приобретение р</w:t>
            </w:r>
            <w:r w:rsidRPr="00B70FA9">
              <w:rPr>
                <w:color w:val="000000"/>
                <w:sz w:val="24"/>
                <w:szCs w:val="24"/>
              </w:rPr>
              <w:t>е</w:t>
            </w:r>
            <w:r w:rsidRPr="00B70FA9">
              <w:rPr>
                <w:color w:val="000000"/>
                <w:sz w:val="24"/>
                <w:szCs w:val="24"/>
              </w:rPr>
              <w:t>продуктивных сельскохозяйс</w:t>
            </w:r>
            <w:r w:rsidRPr="00B70FA9">
              <w:rPr>
                <w:color w:val="000000"/>
                <w:sz w:val="24"/>
                <w:szCs w:val="24"/>
              </w:rPr>
              <w:t>т</w:t>
            </w:r>
            <w:r w:rsidRPr="00B70FA9">
              <w:rPr>
                <w:color w:val="000000"/>
                <w:sz w:val="24"/>
                <w:szCs w:val="24"/>
              </w:rPr>
              <w:t>венных животных за пределами района</w:t>
            </w:r>
          </w:p>
        </w:tc>
        <w:tc>
          <w:tcPr>
            <w:tcW w:w="1417" w:type="dxa"/>
            <w:hideMark/>
          </w:tcPr>
          <w:p w:rsidR="00301D81" w:rsidRPr="00B70FA9" w:rsidRDefault="00301D81">
            <w:pPr>
              <w:jc w:val="center"/>
              <w:rPr>
                <w:color w:val="000000"/>
                <w:sz w:val="24"/>
                <w:szCs w:val="24"/>
              </w:rPr>
            </w:pPr>
            <w:r w:rsidRPr="00B70FA9">
              <w:rPr>
                <w:color w:val="000000"/>
                <w:sz w:val="24"/>
                <w:szCs w:val="24"/>
              </w:rPr>
              <w:t>ОМП и СХ</w:t>
            </w:r>
          </w:p>
        </w:tc>
        <w:tc>
          <w:tcPr>
            <w:tcW w:w="1658" w:type="dxa"/>
            <w:hideMark/>
          </w:tcPr>
          <w:p w:rsidR="00B70FA9" w:rsidRDefault="00301D81">
            <w:pPr>
              <w:jc w:val="center"/>
              <w:rPr>
                <w:color w:val="000000"/>
                <w:sz w:val="24"/>
                <w:szCs w:val="24"/>
              </w:rPr>
            </w:pPr>
            <w:r w:rsidRPr="00B70FA9">
              <w:rPr>
                <w:color w:val="000000"/>
                <w:sz w:val="24"/>
                <w:szCs w:val="24"/>
              </w:rPr>
              <w:t xml:space="preserve">бюджет </w:t>
            </w:r>
          </w:p>
          <w:p w:rsidR="00301D81" w:rsidRPr="00B70FA9" w:rsidRDefault="00301D81">
            <w:pPr>
              <w:jc w:val="center"/>
              <w:rPr>
                <w:color w:val="000000"/>
                <w:sz w:val="24"/>
                <w:szCs w:val="24"/>
              </w:rPr>
            </w:pPr>
            <w:r w:rsidRPr="00B70FA9">
              <w:rPr>
                <w:color w:val="000000"/>
                <w:sz w:val="24"/>
                <w:szCs w:val="24"/>
              </w:rPr>
              <w:t>района</w:t>
            </w:r>
          </w:p>
        </w:tc>
        <w:tc>
          <w:tcPr>
            <w:tcW w:w="1071"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678,40</w:t>
            </w:r>
          </w:p>
        </w:tc>
        <w:tc>
          <w:tcPr>
            <w:tcW w:w="109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508,40</w:t>
            </w:r>
          </w:p>
        </w:tc>
        <w:tc>
          <w:tcPr>
            <w:tcW w:w="1134"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3"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50,00</w:t>
            </w:r>
          </w:p>
        </w:tc>
        <w:tc>
          <w:tcPr>
            <w:tcW w:w="83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50,00</w:t>
            </w:r>
          </w:p>
        </w:tc>
        <w:tc>
          <w:tcPr>
            <w:tcW w:w="786"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70,00</w:t>
            </w:r>
          </w:p>
        </w:tc>
      </w:tr>
      <w:tr w:rsidR="00301D81" w:rsidRPr="00B70FA9" w:rsidTr="00B70FA9">
        <w:trPr>
          <w:trHeight w:val="1000"/>
          <w:jc w:val="right"/>
        </w:trPr>
        <w:tc>
          <w:tcPr>
            <w:tcW w:w="647" w:type="dxa"/>
            <w:noWrap/>
            <w:hideMark/>
          </w:tcPr>
          <w:p w:rsidR="00301D81" w:rsidRPr="00B70FA9" w:rsidRDefault="00301D81">
            <w:pPr>
              <w:jc w:val="center"/>
              <w:rPr>
                <w:color w:val="000000"/>
                <w:sz w:val="24"/>
                <w:szCs w:val="24"/>
              </w:rPr>
            </w:pPr>
            <w:r w:rsidRPr="00B70FA9">
              <w:rPr>
                <w:color w:val="000000"/>
                <w:sz w:val="24"/>
                <w:szCs w:val="24"/>
              </w:rPr>
              <w:t>2.4.</w:t>
            </w:r>
          </w:p>
        </w:tc>
        <w:tc>
          <w:tcPr>
            <w:tcW w:w="3763" w:type="dxa"/>
            <w:hideMark/>
          </w:tcPr>
          <w:p w:rsidR="00301D81" w:rsidRPr="00B70FA9" w:rsidRDefault="00B70FA9" w:rsidP="00B70FA9">
            <w:pPr>
              <w:jc w:val="both"/>
              <w:rPr>
                <w:color w:val="000000"/>
                <w:sz w:val="24"/>
                <w:szCs w:val="24"/>
              </w:rPr>
            </w:pPr>
            <w:r>
              <w:rPr>
                <w:color w:val="000000"/>
                <w:sz w:val="24"/>
                <w:szCs w:val="24"/>
              </w:rPr>
              <w:t>К</w:t>
            </w:r>
            <w:r w:rsidR="00301D81" w:rsidRPr="00B70FA9">
              <w:rPr>
                <w:color w:val="000000"/>
                <w:sz w:val="24"/>
                <w:szCs w:val="24"/>
              </w:rPr>
              <w:t>омпенсация части затрат на во</w:t>
            </w:r>
            <w:r w:rsidR="00301D81" w:rsidRPr="00B70FA9">
              <w:rPr>
                <w:color w:val="000000"/>
                <w:sz w:val="24"/>
                <w:szCs w:val="24"/>
              </w:rPr>
              <w:t>с</w:t>
            </w:r>
            <w:r w:rsidR="00301D81" w:rsidRPr="00B70FA9">
              <w:rPr>
                <w:color w:val="000000"/>
                <w:sz w:val="24"/>
                <w:szCs w:val="24"/>
              </w:rPr>
              <w:t>производство сельскохозяйстве</w:t>
            </w:r>
            <w:r w:rsidR="00301D81" w:rsidRPr="00B70FA9">
              <w:rPr>
                <w:color w:val="000000"/>
                <w:sz w:val="24"/>
                <w:szCs w:val="24"/>
              </w:rPr>
              <w:t>н</w:t>
            </w:r>
            <w:r w:rsidR="00301D81" w:rsidRPr="00B70FA9">
              <w:rPr>
                <w:color w:val="000000"/>
                <w:sz w:val="24"/>
                <w:szCs w:val="24"/>
              </w:rPr>
              <w:t>ных животных в личных подсо</w:t>
            </w:r>
            <w:r w:rsidR="00301D81" w:rsidRPr="00B70FA9">
              <w:rPr>
                <w:color w:val="000000"/>
                <w:sz w:val="24"/>
                <w:szCs w:val="24"/>
              </w:rPr>
              <w:t>б</w:t>
            </w:r>
            <w:r w:rsidR="00301D81" w:rsidRPr="00B70FA9">
              <w:rPr>
                <w:color w:val="000000"/>
                <w:sz w:val="24"/>
                <w:szCs w:val="24"/>
              </w:rPr>
              <w:t>ных хозяйствах жителей района</w:t>
            </w:r>
          </w:p>
        </w:tc>
        <w:tc>
          <w:tcPr>
            <w:tcW w:w="1417" w:type="dxa"/>
            <w:hideMark/>
          </w:tcPr>
          <w:p w:rsidR="00301D81" w:rsidRPr="00B70FA9" w:rsidRDefault="00301D81">
            <w:pPr>
              <w:jc w:val="center"/>
              <w:rPr>
                <w:color w:val="000000"/>
                <w:sz w:val="24"/>
                <w:szCs w:val="24"/>
              </w:rPr>
            </w:pPr>
            <w:r w:rsidRPr="00B70FA9">
              <w:rPr>
                <w:color w:val="000000"/>
                <w:sz w:val="24"/>
                <w:szCs w:val="24"/>
              </w:rPr>
              <w:t>ОМП и СХ</w:t>
            </w:r>
          </w:p>
        </w:tc>
        <w:tc>
          <w:tcPr>
            <w:tcW w:w="1658" w:type="dxa"/>
            <w:hideMark/>
          </w:tcPr>
          <w:p w:rsidR="00B70FA9" w:rsidRDefault="00301D81">
            <w:pPr>
              <w:jc w:val="center"/>
              <w:rPr>
                <w:color w:val="000000"/>
                <w:sz w:val="24"/>
                <w:szCs w:val="24"/>
              </w:rPr>
            </w:pPr>
            <w:r w:rsidRPr="00B70FA9">
              <w:rPr>
                <w:color w:val="000000"/>
                <w:sz w:val="24"/>
                <w:szCs w:val="24"/>
              </w:rPr>
              <w:t xml:space="preserve">бюджет </w:t>
            </w:r>
          </w:p>
          <w:p w:rsidR="00301D81" w:rsidRPr="00B70FA9" w:rsidRDefault="00301D81">
            <w:pPr>
              <w:jc w:val="center"/>
              <w:rPr>
                <w:color w:val="000000"/>
                <w:sz w:val="24"/>
                <w:szCs w:val="24"/>
              </w:rPr>
            </w:pPr>
            <w:r w:rsidRPr="00B70FA9">
              <w:rPr>
                <w:color w:val="000000"/>
                <w:sz w:val="24"/>
                <w:szCs w:val="24"/>
              </w:rPr>
              <w:t>района</w:t>
            </w:r>
          </w:p>
        </w:tc>
        <w:tc>
          <w:tcPr>
            <w:tcW w:w="1071"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490,00</w:t>
            </w:r>
          </w:p>
        </w:tc>
        <w:tc>
          <w:tcPr>
            <w:tcW w:w="109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120,00</w:t>
            </w:r>
          </w:p>
        </w:tc>
        <w:tc>
          <w:tcPr>
            <w:tcW w:w="1134"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3"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120,00</w:t>
            </w:r>
          </w:p>
        </w:tc>
        <w:tc>
          <w:tcPr>
            <w:tcW w:w="83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120,00</w:t>
            </w:r>
          </w:p>
        </w:tc>
        <w:tc>
          <w:tcPr>
            <w:tcW w:w="786"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130,00</w:t>
            </w:r>
          </w:p>
        </w:tc>
      </w:tr>
      <w:tr w:rsidR="00301D81" w:rsidRPr="00B70FA9" w:rsidTr="00B70FA9">
        <w:trPr>
          <w:trHeight w:val="831"/>
          <w:jc w:val="right"/>
        </w:trPr>
        <w:tc>
          <w:tcPr>
            <w:tcW w:w="647" w:type="dxa"/>
            <w:noWrap/>
            <w:hideMark/>
          </w:tcPr>
          <w:p w:rsidR="00301D81" w:rsidRPr="00B70FA9" w:rsidRDefault="00301D81">
            <w:pPr>
              <w:jc w:val="center"/>
              <w:rPr>
                <w:color w:val="000000"/>
                <w:sz w:val="24"/>
                <w:szCs w:val="24"/>
              </w:rPr>
            </w:pPr>
            <w:r w:rsidRPr="00B70FA9">
              <w:rPr>
                <w:color w:val="000000"/>
                <w:sz w:val="24"/>
                <w:szCs w:val="24"/>
              </w:rPr>
              <w:t>2.5.</w:t>
            </w:r>
          </w:p>
        </w:tc>
        <w:tc>
          <w:tcPr>
            <w:tcW w:w="3763" w:type="dxa"/>
            <w:hideMark/>
          </w:tcPr>
          <w:p w:rsidR="00301D81" w:rsidRPr="00B70FA9" w:rsidRDefault="00B70FA9" w:rsidP="00B70FA9">
            <w:pPr>
              <w:jc w:val="both"/>
              <w:rPr>
                <w:color w:val="000000"/>
                <w:sz w:val="24"/>
                <w:szCs w:val="24"/>
              </w:rPr>
            </w:pPr>
            <w:r>
              <w:rPr>
                <w:color w:val="000000"/>
                <w:sz w:val="24"/>
                <w:szCs w:val="24"/>
              </w:rPr>
              <w:t>С</w:t>
            </w:r>
            <w:r w:rsidR="00301D81" w:rsidRPr="00B70FA9">
              <w:rPr>
                <w:color w:val="000000"/>
                <w:sz w:val="24"/>
                <w:szCs w:val="24"/>
              </w:rPr>
              <w:t>убсидии крестьянским (ферме</w:t>
            </w:r>
            <w:r w:rsidR="00301D81" w:rsidRPr="00B70FA9">
              <w:rPr>
                <w:color w:val="000000"/>
                <w:sz w:val="24"/>
                <w:szCs w:val="24"/>
              </w:rPr>
              <w:t>р</w:t>
            </w:r>
            <w:r w:rsidR="00301D81" w:rsidRPr="00B70FA9">
              <w:rPr>
                <w:color w:val="000000"/>
                <w:sz w:val="24"/>
                <w:szCs w:val="24"/>
              </w:rPr>
              <w:t>ским) хозяйствам на возмещение затрат за приобретение грубых кормов (сена)</w:t>
            </w:r>
          </w:p>
        </w:tc>
        <w:tc>
          <w:tcPr>
            <w:tcW w:w="1417" w:type="dxa"/>
            <w:hideMark/>
          </w:tcPr>
          <w:p w:rsidR="00301D81" w:rsidRPr="00B70FA9" w:rsidRDefault="00301D81">
            <w:pPr>
              <w:jc w:val="center"/>
              <w:rPr>
                <w:color w:val="000000"/>
                <w:sz w:val="24"/>
                <w:szCs w:val="24"/>
              </w:rPr>
            </w:pPr>
            <w:r w:rsidRPr="00B70FA9">
              <w:rPr>
                <w:color w:val="000000"/>
                <w:sz w:val="24"/>
                <w:szCs w:val="24"/>
              </w:rPr>
              <w:t>ОМП и СХ</w:t>
            </w:r>
          </w:p>
        </w:tc>
        <w:tc>
          <w:tcPr>
            <w:tcW w:w="1658" w:type="dxa"/>
            <w:hideMark/>
          </w:tcPr>
          <w:p w:rsidR="00B70FA9" w:rsidRDefault="00301D81">
            <w:pPr>
              <w:jc w:val="center"/>
              <w:rPr>
                <w:color w:val="000000"/>
                <w:sz w:val="24"/>
                <w:szCs w:val="24"/>
              </w:rPr>
            </w:pPr>
            <w:r w:rsidRPr="00B70FA9">
              <w:rPr>
                <w:color w:val="000000"/>
                <w:sz w:val="24"/>
                <w:szCs w:val="24"/>
              </w:rPr>
              <w:t xml:space="preserve">бюджет </w:t>
            </w:r>
          </w:p>
          <w:p w:rsidR="00301D81" w:rsidRPr="00B70FA9" w:rsidRDefault="00301D81">
            <w:pPr>
              <w:jc w:val="center"/>
              <w:rPr>
                <w:color w:val="000000"/>
                <w:sz w:val="24"/>
                <w:szCs w:val="24"/>
              </w:rPr>
            </w:pPr>
            <w:r w:rsidRPr="00B70FA9">
              <w:rPr>
                <w:color w:val="000000"/>
                <w:sz w:val="24"/>
                <w:szCs w:val="24"/>
              </w:rPr>
              <w:t>района</w:t>
            </w:r>
          </w:p>
        </w:tc>
        <w:tc>
          <w:tcPr>
            <w:tcW w:w="1071" w:type="dxa"/>
            <w:noWrap/>
            <w:hideMark/>
          </w:tcPr>
          <w:p w:rsidR="00301D81" w:rsidRPr="00B70FA9" w:rsidRDefault="00301D81">
            <w:pPr>
              <w:jc w:val="center"/>
              <w:rPr>
                <w:color w:val="000000"/>
                <w:sz w:val="24"/>
                <w:szCs w:val="24"/>
              </w:rPr>
            </w:pPr>
            <w:r w:rsidRPr="00B70FA9">
              <w:rPr>
                <w:color w:val="000000"/>
                <w:sz w:val="24"/>
                <w:szCs w:val="24"/>
              </w:rPr>
              <w:t>1800,00</w:t>
            </w:r>
          </w:p>
        </w:tc>
        <w:tc>
          <w:tcPr>
            <w:tcW w:w="1098" w:type="dxa"/>
            <w:noWrap/>
            <w:hideMark/>
          </w:tcPr>
          <w:p w:rsidR="00301D81" w:rsidRPr="00B70FA9" w:rsidRDefault="00301D81">
            <w:pPr>
              <w:jc w:val="center"/>
              <w:rPr>
                <w:color w:val="000000"/>
                <w:sz w:val="24"/>
                <w:szCs w:val="24"/>
              </w:rPr>
            </w:pPr>
            <w:r w:rsidRPr="00B70FA9">
              <w:rPr>
                <w:color w:val="000000"/>
                <w:sz w:val="24"/>
                <w:szCs w:val="24"/>
              </w:rPr>
              <w:t>1800,00</w:t>
            </w:r>
          </w:p>
        </w:tc>
        <w:tc>
          <w:tcPr>
            <w:tcW w:w="1134" w:type="dxa"/>
            <w:noWrap/>
            <w:hideMark/>
          </w:tcPr>
          <w:p w:rsidR="00301D81" w:rsidRPr="00B70FA9" w:rsidRDefault="00301D81">
            <w:pPr>
              <w:jc w:val="center"/>
              <w:rPr>
                <w:color w:val="000000"/>
                <w:sz w:val="24"/>
                <w:szCs w:val="24"/>
              </w:rPr>
            </w:pPr>
            <w:r w:rsidRPr="00B70FA9">
              <w:rPr>
                <w:color w:val="000000"/>
                <w:sz w:val="24"/>
                <w:szCs w:val="24"/>
              </w:rPr>
              <w:t>0,00</w:t>
            </w:r>
          </w:p>
        </w:tc>
        <w:tc>
          <w:tcPr>
            <w:tcW w:w="993" w:type="dxa"/>
            <w:noWrap/>
            <w:hideMark/>
          </w:tcPr>
          <w:p w:rsidR="00301D81" w:rsidRPr="00B70FA9" w:rsidRDefault="00301D81">
            <w:pPr>
              <w:jc w:val="center"/>
              <w:rPr>
                <w:color w:val="000000"/>
                <w:sz w:val="24"/>
                <w:szCs w:val="24"/>
              </w:rPr>
            </w:pPr>
            <w:r w:rsidRPr="00B70FA9">
              <w:rPr>
                <w:color w:val="000000"/>
                <w:sz w:val="24"/>
                <w:szCs w:val="24"/>
              </w:rPr>
              <w:t>0,00</w:t>
            </w:r>
          </w:p>
        </w:tc>
        <w:tc>
          <w:tcPr>
            <w:tcW w:w="992" w:type="dxa"/>
            <w:noWrap/>
            <w:hideMark/>
          </w:tcPr>
          <w:p w:rsidR="00301D81" w:rsidRPr="00B70FA9" w:rsidRDefault="00301D81">
            <w:pPr>
              <w:jc w:val="center"/>
              <w:rPr>
                <w:color w:val="000000"/>
                <w:sz w:val="24"/>
                <w:szCs w:val="24"/>
              </w:rPr>
            </w:pPr>
            <w:r w:rsidRPr="00B70FA9">
              <w:rPr>
                <w:color w:val="000000"/>
                <w:sz w:val="24"/>
                <w:szCs w:val="24"/>
              </w:rPr>
              <w:t>0,00</w:t>
            </w:r>
          </w:p>
        </w:tc>
        <w:tc>
          <w:tcPr>
            <w:tcW w:w="992" w:type="dxa"/>
            <w:noWrap/>
            <w:hideMark/>
          </w:tcPr>
          <w:p w:rsidR="00301D81" w:rsidRPr="00B70FA9" w:rsidRDefault="00301D81">
            <w:pPr>
              <w:jc w:val="center"/>
              <w:rPr>
                <w:color w:val="000000"/>
                <w:sz w:val="24"/>
                <w:szCs w:val="24"/>
              </w:rPr>
            </w:pPr>
            <w:r w:rsidRPr="00B70FA9">
              <w:rPr>
                <w:color w:val="000000"/>
                <w:sz w:val="24"/>
                <w:szCs w:val="24"/>
              </w:rPr>
              <w:t>0,00</w:t>
            </w:r>
          </w:p>
        </w:tc>
        <w:tc>
          <w:tcPr>
            <w:tcW w:w="838" w:type="dxa"/>
            <w:noWrap/>
            <w:hideMark/>
          </w:tcPr>
          <w:p w:rsidR="00301D81" w:rsidRPr="00B70FA9" w:rsidRDefault="00301D81">
            <w:pPr>
              <w:jc w:val="center"/>
              <w:rPr>
                <w:color w:val="000000"/>
                <w:sz w:val="24"/>
                <w:szCs w:val="24"/>
              </w:rPr>
            </w:pPr>
            <w:r w:rsidRPr="00B70FA9">
              <w:rPr>
                <w:color w:val="000000"/>
                <w:sz w:val="24"/>
                <w:szCs w:val="24"/>
              </w:rPr>
              <w:t>0,00</w:t>
            </w:r>
          </w:p>
        </w:tc>
        <w:tc>
          <w:tcPr>
            <w:tcW w:w="786" w:type="dxa"/>
            <w:noWrap/>
            <w:hideMark/>
          </w:tcPr>
          <w:p w:rsidR="00301D81" w:rsidRPr="00B70FA9" w:rsidRDefault="00301D81">
            <w:pPr>
              <w:jc w:val="center"/>
              <w:rPr>
                <w:color w:val="000000"/>
                <w:sz w:val="24"/>
                <w:szCs w:val="24"/>
              </w:rPr>
            </w:pPr>
            <w:r w:rsidRPr="00B70FA9">
              <w:rPr>
                <w:color w:val="000000"/>
                <w:sz w:val="24"/>
                <w:szCs w:val="24"/>
              </w:rPr>
              <w:t>0,00</w:t>
            </w:r>
          </w:p>
        </w:tc>
      </w:tr>
      <w:tr w:rsidR="00B70FA9" w:rsidRPr="00B70FA9" w:rsidTr="00B70FA9">
        <w:trPr>
          <w:trHeight w:val="300"/>
          <w:jc w:val="right"/>
        </w:trPr>
        <w:tc>
          <w:tcPr>
            <w:tcW w:w="5827" w:type="dxa"/>
            <w:gridSpan w:val="3"/>
            <w:vMerge w:val="restart"/>
            <w:noWrap/>
            <w:hideMark/>
          </w:tcPr>
          <w:p w:rsidR="00B70FA9" w:rsidRPr="00B70FA9" w:rsidRDefault="00B70FA9">
            <w:pPr>
              <w:rPr>
                <w:sz w:val="24"/>
                <w:szCs w:val="24"/>
              </w:rPr>
            </w:pPr>
            <w:r w:rsidRPr="00B70FA9">
              <w:rPr>
                <w:bCs/>
                <w:color w:val="000000"/>
                <w:sz w:val="24"/>
                <w:szCs w:val="24"/>
              </w:rPr>
              <w:t>Итого по задаче 1</w:t>
            </w:r>
          </w:p>
        </w:tc>
        <w:tc>
          <w:tcPr>
            <w:tcW w:w="1658"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всего</w:t>
            </w:r>
          </w:p>
        </w:tc>
        <w:tc>
          <w:tcPr>
            <w:tcW w:w="1071"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125067,70</w:t>
            </w:r>
          </w:p>
        </w:tc>
        <w:tc>
          <w:tcPr>
            <w:tcW w:w="1098"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75933,70</w:t>
            </w:r>
          </w:p>
        </w:tc>
        <w:tc>
          <w:tcPr>
            <w:tcW w:w="1134"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16198,00</w:t>
            </w:r>
          </w:p>
        </w:tc>
        <w:tc>
          <w:tcPr>
            <w:tcW w:w="993"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16198,00</w:t>
            </w:r>
          </w:p>
        </w:tc>
        <w:tc>
          <w:tcPr>
            <w:tcW w:w="992"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16198,00</w:t>
            </w:r>
          </w:p>
        </w:tc>
        <w:tc>
          <w:tcPr>
            <w:tcW w:w="992"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170,00</w:t>
            </w:r>
          </w:p>
        </w:tc>
        <w:tc>
          <w:tcPr>
            <w:tcW w:w="838"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170,00</w:t>
            </w:r>
          </w:p>
        </w:tc>
        <w:tc>
          <w:tcPr>
            <w:tcW w:w="786"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200,00</w:t>
            </w:r>
          </w:p>
        </w:tc>
      </w:tr>
      <w:tr w:rsidR="00B70FA9" w:rsidRPr="00B70FA9" w:rsidTr="00B70FA9">
        <w:trPr>
          <w:trHeight w:val="551"/>
          <w:jc w:val="right"/>
        </w:trPr>
        <w:tc>
          <w:tcPr>
            <w:tcW w:w="5827" w:type="dxa"/>
            <w:gridSpan w:val="3"/>
            <w:vMerge/>
            <w:hideMark/>
          </w:tcPr>
          <w:p w:rsidR="00B70FA9" w:rsidRPr="00B70FA9" w:rsidRDefault="00B70FA9">
            <w:pPr>
              <w:rPr>
                <w:sz w:val="24"/>
                <w:szCs w:val="24"/>
              </w:rPr>
            </w:pPr>
          </w:p>
        </w:tc>
        <w:tc>
          <w:tcPr>
            <w:tcW w:w="1658" w:type="dxa"/>
            <w:tcMar>
              <w:left w:w="0" w:type="dxa"/>
              <w:right w:w="0" w:type="dxa"/>
            </w:tcMar>
            <w:hideMark/>
          </w:tcPr>
          <w:p w:rsidR="00B610F9" w:rsidRDefault="00B70FA9">
            <w:pPr>
              <w:jc w:val="center"/>
              <w:rPr>
                <w:color w:val="000000"/>
                <w:sz w:val="24"/>
                <w:szCs w:val="24"/>
              </w:rPr>
            </w:pPr>
            <w:r w:rsidRPr="00B70FA9">
              <w:rPr>
                <w:color w:val="000000"/>
                <w:sz w:val="24"/>
                <w:szCs w:val="24"/>
              </w:rPr>
              <w:t xml:space="preserve">бюджет </w:t>
            </w:r>
          </w:p>
          <w:p w:rsidR="00B70FA9" w:rsidRPr="00B70FA9" w:rsidRDefault="00B70FA9">
            <w:pPr>
              <w:jc w:val="center"/>
              <w:rPr>
                <w:color w:val="000000"/>
                <w:sz w:val="24"/>
                <w:szCs w:val="24"/>
              </w:rPr>
            </w:pPr>
            <w:r w:rsidRPr="00B70FA9">
              <w:rPr>
                <w:color w:val="000000"/>
                <w:sz w:val="24"/>
                <w:szCs w:val="24"/>
              </w:rPr>
              <w:t>автономного округа</w:t>
            </w:r>
          </w:p>
        </w:tc>
        <w:tc>
          <w:tcPr>
            <w:tcW w:w="1071"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122099,30</w:t>
            </w:r>
          </w:p>
        </w:tc>
        <w:tc>
          <w:tcPr>
            <w:tcW w:w="109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73505,30</w:t>
            </w:r>
          </w:p>
        </w:tc>
        <w:tc>
          <w:tcPr>
            <w:tcW w:w="1134"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16198,00</w:t>
            </w:r>
          </w:p>
        </w:tc>
        <w:tc>
          <w:tcPr>
            <w:tcW w:w="993"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16198,00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16198,00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w:t>
            </w:r>
          </w:p>
        </w:tc>
        <w:tc>
          <w:tcPr>
            <w:tcW w:w="83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w:t>
            </w:r>
          </w:p>
        </w:tc>
        <w:tc>
          <w:tcPr>
            <w:tcW w:w="786"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w:t>
            </w:r>
          </w:p>
        </w:tc>
      </w:tr>
      <w:tr w:rsidR="00B70FA9" w:rsidRPr="00B70FA9" w:rsidTr="00B70FA9">
        <w:trPr>
          <w:trHeight w:val="495"/>
          <w:jc w:val="right"/>
        </w:trPr>
        <w:tc>
          <w:tcPr>
            <w:tcW w:w="5827" w:type="dxa"/>
            <w:gridSpan w:val="3"/>
            <w:vMerge/>
            <w:hideMark/>
          </w:tcPr>
          <w:p w:rsidR="00B70FA9" w:rsidRPr="00B70FA9" w:rsidRDefault="00B70FA9">
            <w:pPr>
              <w:rPr>
                <w:sz w:val="24"/>
                <w:szCs w:val="24"/>
              </w:rPr>
            </w:pPr>
          </w:p>
        </w:tc>
        <w:tc>
          <w:tcPr>
            <w:tcW w:w="165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бюджет района</w:t>
            </w:r>
          </w:p>
        </w:tc>
        <w:tc>
          <w:tcPr>
            <w:tcW w:w="1071"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2968,40</w:t>
            </w:r>
          </w:p>
        </w:tc>
        <w:tc>
          <w:tcPr>
            <w:tcW w:w="109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2428,40</w:t>
            </w:r>
          </w:p>
        </w:tc>
        <w:tc>
          <w:tcPr>
            <w:tcW w:w="1134"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993"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170,00</w:t>
            </w:r>
          </w:p>
        </w:tc>
        <w:tc>
          <w:tcPr>
            <w:tcW w:w="83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170,00</w:t>
            </w:r>
          </w:p>
        </w:tc>
        <w:tc>
          <w:tcPr>
            <w:tcW w:w="786"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200,00</w:t>
            </w:r>
          </w:p>
        </w:tc>
      </w:tr>
      <w:tr w:rsidR="00B70FA9" w:rsidRPr="00B70FA9" w:rsidTr="00B70FA9">
        <w:trPr>
          <w:trHeight w:val="300"/>
          <w:jc w:val="right"/>
        </w:trPr>
        <w:tc>
          <w:tcPr>
            <w:tcW w:w="5827" w:type="dxa"/>
            <w:gridSpan w:val="3"/>
            <w:vMerge w:val="restart"/>
            <w:noWrap/>
            <w:hideMark/>
          </w:tcPr>
          <w:p w:rsidR="00B70FA9" w:rsidRPr="00B70FA9" w:rsidRDefault="00B70FA9">
            <w:pPr>
              <w:rPr>
                <w:sz w:val="24"/>
                <w:szCs w:val="24"/>
              </w:rPr>
            </w:pPr>
            <w:r w:rsidRPr="00B70FA9">
              <w:rPr>
                <w:bCs/>
                <w:color w:val="000000"/>
                <w:sz w:val="24"/>
                <w:szCs w:val="24"/>
              </w:rPr>
              <w:lastRenderedPageBreak/>
              <w:t>Итого по подпрограмме 2</w:t>
            </w:r>
          </w:p>
        </w:tc>
        <w:tc>
          <w:tcPr>
            <w:tcW w:w="1658"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всего</w:t>
            </w:r>
          </w:p>
        </w:tc>
        <w:tc>
          <w:tcPr>
            <w:tcW w:w="1071"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125067,70</w:t>
            </w:r>
          </w:p>
        </w:tc>
        <w:tc>
          <w:tcPr>
            <w:tcW w:w="1098"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75933,70</w:t>
            </w:r>
          </w:p>
        </w:tc>
        <w:tc>
          <w:tcPr>
            <w:tcW w:w="1134"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16198,00</w:t>
            </w:r>
          </w:p>
        </w:tc>
        <w:tc>
          <w:tcPr>
            <w:tcW w:w="993"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16198,00</w:t>
            </w:r>
          </w:p>
        </w:tc>
        <w:tc>
          <w:tcPr>
            <w:tcW w:w="992"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16198,00</w:t>
            </w:r>
          </w:p>
        </w:tc>
        <w:tc>
          <w:tcPr>
            <w:tcW w:w="992"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170,00</w:t>
            </w:r>
          </w:p>
        </w:tc>
        <w:tc>
          <w:tcPr>
            <w:tcW w:w="838"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170,00</w:t>
            </w:r>
          </w:p>
        </w:tc>
        <w:tc>
          <w:tcPr>
            <w:tcW w:w="786"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200,00</w:t>
            </w:r>
          </w:p>
        </w:tc>
      </w:tr>
      <w:tr w:rsidR="00B70FA9" w:rsidRPr="00B70FA9" w:rsidTr="00B70FA9">
        <w:trPr>
          <w:trHeight w:val="585"/>
          <w:jc w:val="right"/>
        </w:trPr>
        <w:tc>
          <w:tcPr>
            <w:tcW w:w="5827" w:type="dxa"/>
            <w:gridSpan w:val="3"/>
            <w:vMerge/>
            <w:hideMark/>
          </w:tcPr>
          <w:p w:rsidR="00B70FA9" w:rsidRPr="00B70FA9" w:rsidRDefault="00B70FA9">
            <w:pPr>
              <w:rPr>
                <w:sz w:val="24"/>
                <w:szCs w:val="24"/>
              </w:rPr>
            </w:pPr>
          </w:p>
        </w:tc>
        <w:tc>
          <w:tcPr>
            <w:tcW w:w="165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 округа</w:t>
            </w:r>
          </w:p>
        </w:tc>
        <w:tc>
          <w:tcPr>
            <w:tcW w:w="1071"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122099,30</w:t>
            </w:r>
          </w:p>
        </w:tc>
        <w:tc>
          <w:tcPr>
            <w:tcW w:w="109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73505,30</w:t>
            </w:r>
          </w:p>
        </w:tc>
        <w:tc>
          <w:tcPr>
            <w:tcW w:w="1134"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16198,00</w:t>
            </w:r>
          </w:p>
        </w:tc>
        <w:tc>
          <w:tcPr>
            <w:tcW w:w="993"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16198,00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16198,00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83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786"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r>
      <w:tr w:rsidR="00B70FA9" w:rsidRPr="00B70FA9" w:rsidTr="00B70FA9">
        <w:trPr>
          <w:trHeight w:val="409"/>
          <w:jc w:val="right"/>
        </w:trPr>
        <w:tc>
          <w:tcPr>
            <w:tcW w:w="5827" w:type="dxa"/>
            <w:gridSpan w:val="3"/>
            <w:vMerge/>
            <w:hideMark/>
          </w:tcPr>
          <w:p w:rsidR="00B70FA9" w:rsidRPr="00B70FA9" w:rsidRDefault="00B70FA9">
            <w:pPr>
              <w:rPr>
                <w:sz w:val="24"/>
                <w:szCs w:val="24"/>
              </w:rPr>
            </w:pPr>
          </w:p>
        </w:tc>
        <w:tc>
          <w:tcPr>
            <w:tcW w:w="165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бюджет района</w:t>
            </w:r>
          </w:p>
        </w:tc>
        <w:tc>
          <w:tcPr>
            <w:tcW w:w="1071"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2968,40</w:t>
            </w:r>
          </w:p>
        </w:tc>
        <w:tc>
          <w:tcPr>
            <w:tcW w:w="109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2428,40</w:t>
            </w:r>
          </w:p>
        </w:tc>
        <w:tc>
          <w:tcPr>
            <w:tcW w:w="1134"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993"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170,00</w:t>
            </w:r>
          </w:p>
        </w:tc>
        <w:tc>
          <w:tcPr>
            <w:tcW w:w="83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170,00</w:t>
            </w:r>
          </w:p>
        </w:tc>
        <w:tc>
          <w:tcPr>
            <w:tcW w:w="786"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200,00</w:t>
            </w:r>
          </w:p>
        </w:tc>
      </w:tr>
      <w:tr w:rsidR="00301D81" w:rsidRPr="00B70FA9" w:rsidTr="00B70FA9">
        <w:trPr>
          <w:trHeight w:val="300"/>
          <w:jc w:val="right"/>
        </w:trPr>
        <w:tc>
          <w:tcPr>
            <w:tcW w:w="15389" w:type="dxa"/>
            <w:gridSpan w:val="12"/>
            <w:noWrap/>
            <w:hideMark/>
          </w:tcPr>
          <w:p w:rsidR="00301D81" w:rsidRPr="00B70FA9" w:rsidRDefault="00B70FA9">
            <w:pPr>
              <w:jc w:val="center"/>
              <w:rPr>
                <w:b/>
                <w:bCs/>
                <w:color w:val="000000"/>
                <w:sz w:val="24"/>
                <w:szCs w:val="24"/>
              </w:rPr>
            </w:pPr>
            <w:r>
              <w:rPr>
                <w:b/>
                <w:bCs/>
                <w:color w:val="000000"/>
                <w:sz w:val="24"/>
                <w:szCs w:val="24"/>
              </w:rPr>
              <w:t>Цель 3 «</w:t>
            </w:r>
            <w:r w:rsidR="00301D81" w:rsidRPr="00B70FA9">
              <w:rPr>
                <w:b/>
                <w:bCs/>
                <w:color w:val="000000"/>
                <w:sz w:val="24"/>
                <w:szCs w:val="24"/>
              </w:rPr>
              <w:t>Поддержка и дальнейшее развитие сельскохозяйственной деятель</w:t>
            </w:r>
            <w:r>
              <w:rPr>
                <w:b/>
                <w:bCs/>
                <w:color w:val="000000"/>
                <w:sz w:val="24"/>
                <w:szCs w:val="24"/>
              </w:rPr>
              <w:t>ности малых форм хозяйствования»</w:t>
            </w:r>
          </w:p>
        </w:tc>
      </w:tr>
      <w:tr w:rsidR="00301D81" w:rsidRPr="00B70FA9" w:rsidTr="00B70FA9">
        <w:trPr>
          <w:trHeight w:val="300"/>
          <w:jc w:val="right"/>
        </w:trPr>
        <w:tc>
          <w:tcPr>
            <w:tcW w:w="15389" w:type="dxa"/>
            <w:gridSpan w:val="12"/>
            <w:noWrap/>
            <w:hideMark/>
          </w:tcPr>
          <w:p w:rsidR="00301D81" w:rsidRPr="00B70FA9" w:rsidRDefault="00301D81" w:rsidP="00B70FA9">
            <w:pPr>
              <w:jc w:val="center"/>
              <w:rPr>
                <w:b/>
                <w:bCs/>
                <w:color w:val="000000"/>
                <w:sz w:val="24"/>
                <w:szCs w:val="24"/>
              </w:rPr>
            </w:pPr>
            <w:r w:rsidRPr="00B70FA9">
              <w:rPr>
                <w:b/>
                <w:bCs/>
                <w:color w:val="000000"/>
                <w:sz w:val="24"/>
                <w:szCs w:val="24"/>
              </w:rPr>
              <w:t xml:space="preserve">Подпрограмма 3 </w:t>
            </w:r>
            <w:r w:rsidR="00B70FA9">
              <w:rPr>
                <w:b/>
                <w:bCs/>
                <w:color w:val="000000"/>
                <w:sz w:val="24"/>
                <w:szCs w:val="24"/>
              </w:rPr>
              <w:t>«</w:t>
            </w:r>
            <w:r w:rsidRPr="00B70FA9">
              <w:rPr>
                <w:b/>
                <w:bCs/>
                <w:color w:val="000000"/>
                <w:sz w:val="24"/>
                <w:szCs w:val="24"/>
              </w:rPr>
              <w:t>Подд</w:t>
            </w:r>
            <w:r w:rsidR="00B70FA9">
              <w:rPr>
                <w:b/>
                <w:bCs/>
                <w:color w:val="000000"/>
                <w:sz w:val="24"/>
                <w:szCs w:val="24"/>
              </w:rPr>
              <w:t>ержка малых форм хозяйствования»</w:t>
            </w:r>
          </w:p>
        </w:tc>
      </w:tr>
      <w:tr w:rsidR="00301D81" w:rsidRPr="00B70FA9" w:rsidTr="00B70FA9">
        <w:trPr>
          <w:trHeight w:val="300"/>
          <w:jc w:val="right"/>
        </w:trPr>
        <w:tc>
          <w:tcPr>
            <w:tcW w:w="15389" w:type="dxa"/>
            <w:gridSpan w:val="12"/>
            <w:hideMark/>
          </w:tcPr>
          <w:p w:rsidR="00301D81" w:rsidRPr="00B70FA9" w:rsidRDefault="00301D81" w:rsidP="00B610F9">
            <w:pPr>
              <w:jc w:val="center"/>
              <w:rPr>
                <w:rFonts w:ascii="Courier New" w:hAnsi="Courier New" w:cs="Courier New"/>
                <w:color w:val="000000"/>
                <w:sz w:val="24"/>
                <w:szCs w:val="24"/>
              </w:rPr>
            </w:pPr>
            <w:r w:rsidRPr="00B70FA9">
              <w:rPr>
                <w:b/>
                <w:bCs/>
                <w:color w:val="000000"/>
                <w:sz w:val="24"/>
                <w:szCs w:val="24"/>
              </w:rPr>
              <w:t>Задача 1</w:t>
            </w:r>
            <w:r w:rsidR="00B70FA9">
              <w:rPr>
                <w:b/>
                <w:bCs/>
                <w:color w:val="000000"/>
                <w:sz w:val="24"/>
                <w:szCs w:val="24"/>
              </w:rPr>
              <w:t>.</w:t>
            </w:r>
            <w:r w:rsidRPr="00B70FA9">
              <w:rPr>
                <w:b/>
                <w:bCs/>
                <w:color w:val="000000"/>
                <w:sz w:val="24"/>
                <w:szCs w:val="24"/>
              </w:rPr>
              <w:t xml:space="preserve"> Создание условий для увеличения количества субъектов малого предпринимательства, занимающихся сельскохозяйственным производством</w:t>
            </w:r>
          </w:p>
        </w:tc>
      </w:tr>
      <w:tr w:rsidR="00301D81" w:rsidRPr="00B70FA9" w:rsidTr="00B70FA9">
        <w:trPr>
          <w:trHeight w:val="846"/>
          <w:jc w:val="right"/>
        </w:trPr>
        <w:tc>
          <w:tcPr>
            <w:tcW w:w="647" w:type="dxa"/>
            <w:noWrap/>
            <w:hideMark/>
          </w:tcPr>
          <w:p w:rsidR="00301D81" w:rsidRPr="00B70FA9" w:rsidRDefault="00301D81">
            <w:pPr>
              <w:jc w:val="center"/>
              <w:rPr>
                <w:color w:val="000000"/>
                <w:sz w:val="24"/>
                <w:szCs w:val="24"/>
              </w:rPr>
            </w:pPr>
            <w:r w:rsidRPr="00B70FA9">
              <w:rPr>
                <w:color w:val="000000"/>
                <w:sz w:val="24"/>
                <w:szCs w:val="24"/>
              </w:rPr>
              <w:t>3.1.</w:t>
            </w:r>
          </w:p>
        </w:tc>
        <w:tc>
          <w:tcPr>
            <w:tcW w:w="3763" w:type="dxa"/>
            <w:hideMark/>
          </w:tcPr>
          <w:p w:rsidR="00301D81" w:rsidRPr="00B70FA9" w:rsidRDefault="00301D81" w:rsidP="00B70FA9">
            <w:pPr>
              <w:jc w:val="both"/>
              <w:rPr>
                <w:color w:val="000000"/>
                <w:sz w:val="24"/>
                <w:szCs w:val="24"/>
              </w:rPr>
            </w:pPr>
            <w:r w:rsidRPr="00B70FA9">
              <w:rPr>
                <w:color w:val="000000"/>
                <w:sz w:val="24"/>
                <w:szCs w:val="24"/>
              </w:rPr>
              <w:t>Субсидии на возмещение части затрат на развитие материально-технической базы (за исключен</w:t>
            </w:r>
            <w:r w:rsidRPr="00B70FA9">
              <w:rPr>
                <w:color w:val="000000"/>
                <w:sz w:val="24"/>
                <w:szCs w:val="24"/>
              </w:rPr>
              <w:t>и</w:t>
            </w:r>
            <w:r w:rsidRPr="00B70FA9">
              <w:rPr>
                <w:color w:val="000000"/>
                <w:sz w:val="24"/>
                <w:szCs w:val="24"/>
              </w:rPr>
              <w:t>ем личных подсобных хозяйств)</w:t>
            </w:r>
          </w:p>
        </w:tc>
        <w:tc>
          <w:tcPr>
            <w:tcW w:w="1417" w:type="dxa"/>
            <w:hideMark/>
          </w:tcPr>
          <w:p w:rsidR="00301D81" w:rsidRPr="00B70FA9" w:rsidRDefault="00301D81">
            <w:pPr>
              <w:jc w:val="center"/>
              <w:rPr>
                <w:color w:val="000000"/>
                <w:sz w:val="24"/>
                <w:szCs w:val="24"/>
              </w:rPr>
            </w:pPr>
            <w:r w:rsidRPr="00B70FA9">
              <w:rPr>
                <w:color w:val="000000"/>
                <w:sz w:val="24"/>
                <w:szCs w:val="24"/>
              </w:rPr>
              <w:t>ОМП и СХ</w:t>
            </w:r>
          </w:p>
        </w:tc>
        <w:tc>
          <w:tcPr>
            <w:tcW w:w="1658" w:type="dxa"/>
            <w:hideMark/>
          </w:tcPr>
          <w:p w:rsidR="00B70FA9" w:rsidRDefault="00301D81">
            <w:pPr>
              <w:jc w:val="center"/>
              <w:rPr>
                <w:color w:val="000000"/>
                <w:sz w:val="24"/>
                <w:szCs w:val="24"/>
              </w:rPr>
            </w:pPr>
            <w:r w:rsidRPr="00B70FA9">
              <w:rPr>
                <w:color w:val="000000"/>
                <w:sz w:val="24"/>
                <w:szCs w:val="24"/>
              </w:rPr>
              <w:t xml:space="preserve">бюджет </w:t>
            </w:r>
          </w:p>
          <w:p w:rsidR="00301D81" w:rsidRPr="00B70FA9" w:rsidRDefault="00301D81">
            <w:pPr>
              <w:jc w:val="center"/>
              <w:rPr>
                <w:color w:val="000000"/>
                <w:sz w:val="24"/>
                <w:szCs w:val="24"/>
              </w:rPr>
            </w:pPr>
            <w:r w:rsidRPr="00B70FA9">
              <w:rPr>
                <w:color w:val="000000"/>
                <w:sz w:val="24"/>
                <w:szCs w:val="24"/>
              </w:rPr>
              <w:t>автономного округа</w:t>
            </w:r>
          </w:p>
        </w:tc>
        <w:tc>
          <w:tcPr>
            <w:tcW w:w="1071"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12514,70</w:t>
            </w:r>
          </w:p>
        </w:tc>
        <w:tc>
          <w:tcPr>
            <w:tcW w:w="109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1514,70</w:t>
            </w:r>
          </w:p>
        </w:tc>
        <w:tc>
          <w:tcPr>
            <w:tcW w:w="1134"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5000,00</w:t>
            </w:r>
          </w:p>
        </w:tc>
        <w:tc>
          <w:tcPr>
            <w:tcW w:w="993"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3000,00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3000,00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83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786"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r>
      <w:tr w:rsidR="00301D81" w:rsidRPr="00B70FA9" w:rsidTr="00B70FA9">
        <w:trPr>
          <w:trHeight w:val="760"/>
          <w:jc w:val="right"/>
        </w:trPr>
        <w:tc>
          <w:tcPr>
            <w:tcW w:w="647" w:type="dxa"/>
            <w:noWrap/>
            <w:hideMark/>
          </w:tcPr>
          <w:p w:rsidR="00301D81" w:rsidRPr="00B70FA9" w:rsidRDefault="00301D81">
            <w:pPr>
              <w:jc w:val="center"/>
              <w:rPr>
                <w:color w:val="000000"/>
                <w:sz w:val="24"/>
                <w:szCs w:val="24"/>
              </w:rPr>
            </w:pPr>
            <w:r w:rsidRPr="00B70FA9">
              <w:rPr>
                <w:color w:val="000000"/>
                <w:sz w:val="24"/>
                <w:szCs w:val="24"/>
              </w:rPr>
              <w:t>3.2.</w:t>
            </w:r>
          </w:p>
        </w:tc>
        <w:tc>
          <w:tcPr>
            <w:tcW w:w="3763" w:type="dxa"/>
            <w:hideMark/>
          </w:tcPr>
          <w:p w:rsidR="00301D81" w:rsidRPr="00B70FA9" w:rsidRDefault="00301D81" w:rsidP="00B70FA9">
            <w:pPr>
              <w:jc w:val="both"/>
              <w:rPr>
                <w:color w:val="000000"/>
                <w:sz w:val="24"/>
                <w:szCs w:val="24"/>
              </w:rPr>
            </w:pPr>
            <w:r w:rsidRPr="00B70FA9">
              <w:rPr>
                <w:color w:val="000000"/>
                <w:sz w:val="24"/>
                <w:szCs w:val="24"/>
              </w:rPr>
              <w:t>Субсидии на возмещение части затрат (расходов) на уплату за пользование электроэнергией</w:t>
            </w:r>
          </w:p>
        </w:tc>
        <w:tc>
          <w:tcPr>
            <w:tcW w:w="1417" w:type="dxa"/>
            <w:hideMark/>
          </w:tcPr>
          <w:p w:rsidR="00301D81" w:rsidRPr="00B70FA9" w:rsidRDefault="00301D81">
            <w:pPr>
              <w:jc w:val="center"/>
              <w:rPr>
                <w:color w:val="000000"/>
                <w:sz w:val="24"/>
                <w:szCs w:val="24"/>
              </w:rPr>
            </w:pPr>
            <w:r w:rsidRPr="00B70FA9">
              <w:rPr>
                <w:color w:val="000000"/>
                <w:sz w:val="24"/>
                <w:szCs w:val="24"/>
              </w:rPr>
              <w:t>ОМП и СХ</w:t>
            </w:r>
          </w:p>
        </w:tc>
        <w:tc>
          <w:tcPr>
            <w:tcW w:w="1658" w:type="dxa"/>
            <w:hideMark/>
          </w:tcPr>
          <w:p w:rsidR="00B70FA9" w:rsidRDefault="00301D81">
            <w:pPr>
              <w:jc w:val="center"/>
              <w:rPr>
                <w:color w:val="000000"/>
                <w:sz w:val="24"/>
                <w:szCs w:val="24"/>
              </w:rPr>
            </w:pPr>
            <w:r w:rsidRPr="00B70FA9">
              <w:rPr>
                <w:color w:val="000000"/>
                <w:sz w:val="24"/>
                <w:szCs w:val="24"/>
              </w:rPr>
              <w:t xml:space="preserve">бюджет </w:t>
            </w:r>
          </w:p>
          <w:p w:rsidR="00301D81" w:rsidRPr="00B70FA9" w:rsidRDefault="00301D81">
            <w:pPr>
              <w:jc w:val="center"/>
              <w:rPr>
                <w:color w:val="000000"/>
                <w:sz w:val="24"/>
                <w:szCs w:val="24"/>
              </w:rPr>
            </w:pPr>
            <w:r w:rsidRPr="00B70FA9">
              <w:rPr>
                <w:color w:val="000000"/>
                <w:sz w:val="24"/>
                <w:szCs w:val="24"/>
              </w:rPr>
              <w:t>района</w:t>
            </w:r>
          </w:p>
        </w:tc>
        <w:tc>
          <w:tcPr>
            <w:tcW w:w="1071"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10330,00</w:t>
            </w:r>
          </w:p>
        </w:tc>
        <w:tc>
          <w:tcPr>
            <w:tcW w:w="109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1850,00</w:t>
            </w:r>
          </w:p>
        </w:tc>
        <w:tc>
          <w:tcPr>
            <w:tcW w:w="1134"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700,00</w:t>
            </w:r>
          </w:p>
        </w:tc>
        <w:tc>
          <w:tcPr>
            <w:tcW w:w="993"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665,00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665,00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2100,00</w:t>
            </w:r>
          </w:p>
        </w:tc>
        <w:tc>
          <w:tcPr>
            <w:tcW w:w="83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2150,00</w:t>
            </w:r>
          </w:p>
        </w:tc>
        <w:tc>
          <w:tcPr>
            <w:tcW w:w="786"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2200,00</w:t>
            </w:r>
          </w:p>
        </w:tc>
      </w:tr>
      <w:tr w:rsidR="00301D81" w:rsidRPr="00B70FA9" w:rsidTr="00B70FA9">
        <w:trPr>
          <w:trHeight w:val="558"/>
          <w:jc w:val="right"/>
        </w:trPr>
        <w:tc>
          <w:tcPr>
            <w:tcW w:w="647" w:type="dxa"/>
            <w:noWrap/>
            <w:hideMark/>
          </w:tcPr>
          <w:p w:rsidR="00301D81" w:rsidRPr="00B70FA9" w:rsidRDefault="00301D81">
            <w:pPr>
              <w:jc w:val="center"/>
              <w:rPr>
                <w:color w:val="000000"/>
                <w:sz w:val="24"/>
                <w:szCs w:val="24"/>
              </w:rPr>
            </w:pPr>
            <w:r w:rsidRPr="00B70FA9">
              <w:rPr>
                <w:color w:val="000000"/>
                <w:sz w:val="24"/>
                <w:szCs w:val="24"/>
              </w:rPr>
              <w:t>3.3.</w:t>
            </w:r>
          </w:p>
        </w:tc>
        <w:tc>
          <w:tcPr>
            <w:tcW w:w="3763" w:type="dxa"/>
            <w:hideMark/>
          </w:tcPr>
          <w:p w:rsidR="00B610F9" w:rsidRDefault="00301D81" w:rsidP="00B610F9">
            <w:pPr>
              <w:jc w:val="both"/>
              <w:rPr>
                <w:color w:val="000000"/>
                <w:sz w:val="24"/>
                <w:szCs w:val="24"/>
              </w:rPr>
            </w:pPr>
            <w:r w:rsidRPr="00B70FA9">
              <w:rPr>
                <w:color w:val="000000"/>
                <w:sz w:val="24"/>
                <w:szCs w:val="24"/>
              </w:rPr>
              <w:t>Компенсация части затрат сел</w:t>
            </w:r>
            <w:r w:rsidRPr="00B70FA9">
              <w:rPr>
                <w:color w:val="000000"/>
                <w:sz w:val="24"/>
                <w:szCs w:val="24"/>
              </w:rPr>
              <w:t>ь</w:t>
            </w:r>
            <w:r w:rsidRPr="00B70FA9">
              <w:rPr>
                <w:color w:val="000000"/>
                <w:sz w:val="24"/>
                <w:szCs w:val="24"/>
              </w:rPr>
              <w:t>скохозяйственным организациям и крестьянским (фермерским) х</w:t>
            </w:r>
            <w:r w:rsidRPr="00B70FA9">
              <w:rPr>
                <w:color w:val="000000"/>
                <w:sz w:val="24"/>
                <w:szCs w:val="24"/>
              </w:rPr>
              <w:t>о</w:t>
            </w:r>
            <w:r w:rsidRPr="00B70FA9">
              <w:rPr>
                <w:color w:val="000000"/>
                <w:sz w:val="24"/>
                <w:szCs w:val="24"/>
              </w:rPr>
              <w:t>зяйствам, индивидуальным пре</w:t>
            </w:r>
            <w:r w:rsidRPr="00B70FA9">
              <w:rPr>
                <w:color w:val="000000"/>
                <w:sz w:val="24"/>
                <w:szCs w:val="24"/>
              </w:rPr>
              <w:t>д</w:t>
            </w:r>
            <w:r w:rsidRPr="00B70FA9">
              <w:rPr>
                <w:color w:val="000000"/>
                <w:sz w:val="24"/>
                <w:szCs w:val="24"/>
              </w:rPr>
              <w:t>принимателям – главам крестья</w:t>
            </w:r>
            <w:r w:rsidRPr="00B70FA9">
              <w:rPr>
                <w:color w:val="000000"/>
                <w:sz w:val="24"/>
                <w:szCs w:val="24"/>
              </w:rPr>
              <w:t>н</w:t>
            </w:r>
            <w:r w:rsidRPr="00B70FA9">
              <w:rPr>
                <w:color w:val="000000"/>
                <w:sz w:val="24"/>
                <w:szCs w:val="24"/>
              </w:rPr>
              <w:t>ских (фермерских) хозяйств на разработку проектно-сметной д</w:t>
            </w:r>
            <w:r w:rsidRPr="00B70FA9">
              <w:rPr>
                <w:color w:val="000000"/>
                <w:sz w:val="24"/>
                <w:szCs w:val="24"/>
              </w:rPr>
              <w:t>о</w:t>
            </w:r>
            <w:r w:rsidRPr="00B70FA9">
              <w:rPr>
                <w:color w:val="000000"/>
                <w:sz w:val="24"/>
                <w:szCs w:val="24"/>
              </w:rPr>
              <w:t>кументации на строительство ж</w:t>
            </w:r>
            <w:r w:rsidRPr="00B70FA9">
              <w:rPr>
                <w:color w:val="000000"/>
                <w:sz w:val="24"/>
                <w:szCs w:val="24"/>
              </w:rPr>
              <w:t>и</w:t>
            </w:r>
            <w:r w:rsidRPr="00B70FA9">
              <w:rPr>
                <w:color w:val="000000"/>
                <w:sz w:val="24"/>
                <w:szCs w:val="24"/>
              </w:rPr>
              <w:t>вотноводческих помещений и ц</w:t>
            </w:r>
            <w:r w:rsidRPr="00B70FA9">
              <w:rPr>
                <w:color w:val="000000"/>
                <w:sz w:val="24"/>
                <w:szCs w:val="24"/>
              </w:rPr>
              <w:t>е</w:t>
            </w:r>
            <w:r w:rsidRPr="00B70FA9">
              <w:rPr>
                <w:color w:val="000000"/>
                <w:sz w:val="24"/>
                <w:szCs w:val="24"/>
              </w:rPr>
              <w:t>хов по переработке сельскохозя</w:t>
            </w:r>
            <w:r w:rsidRPr="00B70FA9">
              <w:rPr>
                <w:color w:val="000000"/>
                <w:sz w:val="24"/>
                <w:szCs w:val="24"/>
              </w:rPr>
              <w:t>й</w:t>
            </w:r>
            <w:r w:rsidRPr="00B70FA9">
              <w:rPr>
                <w:color w:val="000000"/>
                <w:sz w:val="24"/>
                <w:szCs w:val="24"/>
              </w:rPr>
              <w:t>ственной продукции</w:t>
            </w:r>
          </w:p>
          <w:p w:rsidR="00B610F9" w:rsidRDefault="00B610F9" w:rsidP="00B610F9">
            <w:pPr>
              <w:jc w:val="both"/>
              <w:rPr>
                <w:color w:val="000000"/>
                <w:sz w:val="24"/>
                <w:szCs w:val="24"/>
              </w:rPr>
            </w:pPr>
          </w:p>
          <w:p w:rsidR="00B610F9" w:rsidRDefault="00B610F9" w:rsidP="00B610F9">
            <w:pPr>
              <w:jc w:val="both"/>
              <w:rPr>
                <w:color w:val="000000"/>
                <w:sz w:val="24"/>
                <w:szCs w:val="24"/>
              </w:rPr>
            </w:pPr>
          </w:p>
          <w:p w:rsidR="00B610F9" w:rsidRDefault="00B610F9" w:rsidP="00B610F9">
            <w:pPr>
              <w:jc w:val="both"/>
              <w:rPr>
                <w:color w:val="000000"/>
                <w:sz w:val="24"/>
                <w:szCs w:val="24"/>
              </w:rPr>
            </w:pPr>
          </w:p>
          <w:p w:rsidR="00B610F9" w:rsidRPr="00B70FA9" w:rsidRDefault="00B610F9" w:rsidP="00B610F9">
            <w:pPr>
              <w:jc w:val="both"/>
              <w:rPr>
                <w:color w:val="000000"/>
                <w:sz w:val="24"/>
                <w:szCs w:val="24"/>
              </w:rPr>
            </w:pPr>
          </w:p>
        </w:tc>
        <w:tc>
          <w:tcPr>
            <w:tcW w:w="1417" w:type="dxa"/>
            <w:hideMark/>
          </w:tcPr>
          <w:p w:rsidR="00301D81" w:rsidRPr="00B70FA9" w:rsidRDefault="00301D81">
            <w:pPr>
              <w:jc w:val="center"/>
              <w:rPr>
                <w:color w:val="000000"/>
                <w:sz w:val="24"/>
                <w:szCs w:val="24"/>
              </w:rPr>
            </w:pPr>
            <w:r w:rsidRPr="00B70FA9">
              <w:rPr>
                <w:color w:val="000000"/>
                <w:sz w:val="24"/>
                <w:szCs w:val="24"/>
              </w:rPr>
              <w:t>ОМП и СХ</w:t>
            </w:r>
          </w:p>
        </w:tc>
        <w:tc>
          <w:tcPr>
            <w:tcW w:w="1658" w:type="dxa"/>
            <w:hideMark/>
          </w:tcPr>
          <w:p w:rsidR="00B70FA9" w:rsidRDefault="00301D81">
            <w:pPr>
              <w:jc w:val="center"/>
              <w:rPr>
                <w:color w:val="000000"/>
                <w:sz w:val="24"/>
                <w:szCs w:val="24"/>
              </w:rPr>
            </w:pPr>
            <w:r w:rsidRPr="00B70FA9">
              <w:rPr>
                <w:color w:val="000000"/>
                <w:sz w:val="24"/>
                <w:szCs w:val="24"/>
              </w:rPr>
              <w:t xml:space="preserve">бюджет </w:t>
            </w:r>
          </w:p>
          <w:p w:rsidR="00301D81" w:rsidRPr="00B70FA9" w:rsidRDefault="00301D81">
            <w:pPr>
              <w:jc w:val="center"/>
              <w:rPr>
                <w:color w:val="000000"/>
                <w:sz w:val="24"/>
                <w:szCs w:val="24"/>
              </w:rPr>
            </w:pPr>
            <w:r w:rsidRPr="00B70FA9">
              <w:rPr>
                <w:color w:val="000000"/>
                <w:sz w:val="24"/>
                <w:szCs w:val="24"/>
              </w:rPr>
              <w:t>района</w:t>
            </w:r>
          </w:p>
        </w:tc>
        <w:tc>
          <w:tcPr>
            <w:tcW w:w="1071"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850,00</w:t>
            </w:r>
          </w:p>
        </w:tc>
        <w:tc>
          <w:tcPr>
            <w:tcW w:w="109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1134"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3"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250,00</w:t>
            </w:r>
          </w:p>
        </w:tc>
        <w:tc>
          <w:tcPr>
            <w:tcW w:w="83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300,00</w:t>
            </w:r>
          </w:p>
        </w:tc>
        <w:tc>
          <w:tcPr>
            <w:tcW w:w="786"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300,00</w:t>
            </w:r>
          </w:p>
        </w:tc>
      </w:tr>
      <w:tr w:rsidR="00301D81" w:rsidRPr="00B70FA9" w:rsidTr="00B70FA9">
        <w:trPr>
          <w:trHeight w:val="3670"/>
          <w:jc w:val="right"/>
        </w:trPr>
        <w:tc>
          <w:tcPr>
            <w:tcW w:w="647" w:type="dxa"/>
            <w:noWrap/>
            <w:hideMark/>
          </w:tcPr>
          <w:p w:rsidR="00301D81" w:rsidRPr="00B70FA9" w:rsidRDefault="00301D81">
            <w:pPr>
              <w:jc w:val="center"/>
              <w:rPr>
                <w:color w:val="000000"/>
                <w:sz w:val="24"/>
                <w:szCs w:val="24"/>
              </w:rPr>
            </w:pPr>
            <w:r w:rsidRPr="00B70FA9">
              <w:rPr>
                <w:color w:val="000000"/>
                <w:sz w:val="24"/>
                <w:szCs w:val="24"/>
              </w:rPr>
              <w:lastRenderedPageBreak/>
              <w:t>3.4.</w:t>
            </w:r>
          </w:p>
        </w:tc>
        <w:tc>
          <w:tcPr>
            <w:tcW w:w="3763" w:type="dxa"/>
            <w:hideMark/>
          </w:tcPr>
          <w:p w:rsidR="00301D81" w:rsidRPr="00B70FA9" w:rsidRDefault="00301D81" w:rsidP="00B70FA9">
            <w:pPr>
              <w:jc w:val="both"/>
              <w:rPr>
                <w:color w:val="000000"/>
                <w:sz w:val="24"/>
                <w:szCs w:val="24"/>
              </w:rPr>
            </w:pPr>
            <w:r w:rsidRPr="00B70FA9">
              <w:rPr>
                <w:color w:val="000000"/>
                <w:sz w:val="24"/>
                <w:szCs w:val="24"/>
              </w:rPr>
              <w:t>Поддержка сельскохозяйственных организаций, предприятий и кр</w:t>
            </w:r>
            <w:r w:rsidRPr="00B70FA9">
              <w:rPr>
                <w:color w:val="000000"/>
                <w:sz w:val="24"/>
                <w:szCs w:val="24"/>
              </w:rPr>
              <w:t>е</w:t>
            </w:r>
            <w:r w:rsidRPr="00B70FA9">
              <w:rPr>
                <w:color w:val="000000"/>
                <w:sz w:val="24"/>
                <w:szCs w:val="24"/>
              </w:rPr>
              <w:t>стьянских (фермерских) хозяйств, индивидуальных предпринимат</w:t>
            </w:r>
            <w:r w:rsidRPr="00B70FA9">
              <w:rPr>
                <w:color w:val="000000"/>
                <w:sz w:val="24"/>
                <w:szCs w:val="24"/>
              </w:rPr>
              <w:t>е</w:t>
            </w:r>
            <w:r w:rsidRPr="00B70FA9">
              <w:rPr>
                <w:color w:val="000000"/>
                <w:sz w:val="24"/>
                <w:szCs w:val="24"/>
              </w:rPr>
              <w:t>лей, глав крестьянских (ферме</w:t>
            </w:r>
            <w:r w:rsidRPr="00B70FA9">
              <w:rPr>
                <w:color w:val="000000"/>
                <w:sz w:val="24"/>
                <w:szCs w:val="24"/>
              </w:rPr>
              <w:t>р</w:t>
            </w:r>
            <w:r w:rsidRPr="00B70FA9">
              <w:rPr>
                <w:color w:val="000000"/>
                <w:sz w:val="24"/>
                <w:szCs w:val="24"/>
              </w:rPr>
              <w:t>ских) хозяйств и сельскохозяйс</w:t>
            </w:r>
            <w:r w:rsidRPr="00B70FA9">
              <w:rPr>
                <w:color w:val="000000"/>
                <w:sz w:val="24"/>
                <w:szCs w:val="24"/>
              </w:rPr>
              <w:t>т</w:t>
            </w:r>
            <w:r w:rsidRPr="00B70FA9">
              <w:rPr>
                <w:color w:val="000000"/>
                <w:sz w:val="24"/>
                <w:szCs w:val="24"/>
              </w:rPr>
              <w:t>венных потребительских коопер</w:t>
            </w:r>
            <w:r w:rsidRPr="00B70FA9">
              <w:rPr>
                <w:color w:val="000000"/>
                <w:sz w:val="24"/>
                <w:szCs w:val="24"/>
              </w:rPr>
              <w:t>а</w:t>
            </w:r>
            <w:r w:rsidRPr="00B70FA9">
              <w:rPr>
                <w:color w:val="000000"/>
                <w:sz w:val="24"/>
                <w:szCs w:val="24"/>
              </w:rPr>
              <w:t>тивов – компенсация части затрат на строительство и приобретение дорог, электролиний, водосна</w:t>
            </w:r>
            <w:r w:rsidRPr="00B70FA9">
              <w:rPr>
                <w:color w:val="000000"/>
                <w:sz w:val="24"/>
                <w:szCs w:val="24"/>
              </w:rPr>
              <w:t>б</w:t>
            </w:r>
            <w:r w:rsidRPr="00B70FA9">
              <w:rPr>
                <w:color w:val="000000"/>
                <w:sz w:val="24"/>
                <w:szCs w:val="24"/>
              </w:rPr>
              <w:t>жение, теплоснабжение и энерг</w:t>
            </w:r>
            <w:r w:rsidRPr="00B70FA9">
              <w:rPr>
                <w:color w:val="000000"/>
                <w:sz w:val="24"/>
                <w:szCs w:val="24"/>
              </w:rPr>
              <w:t>о</w:t>
            </w:r>
            <w:r w:rsidRPr="00B70FA9">
              <w:rPr>
                <w:color w:val="000000"/>
                <w:sz w:val="24"/>
                <w:szCs w:val="24"/>
              </w:rPr>
              <w:t>снабжение, газификацию, кап</w:t>
            </w:r>
            <w:r w:rsidRPr="00B70FA9">
              <w:rPr>
                <w:color w:val="000000"/>
                <w:sz w:val="24"/>
                <w:szCs w:val="24"/>
              </w:rPr>
              <w:t>и</w:t>
            </w:r>
            <w:r w:rsidRPr="00B70FA9">
              <w:rPr>
                <w:color w:val="000000"/>
                <w:sz w:val="24"/>
                <w:szCs w:val="24"/>
              </w:rPr>
              <w:t>тальное строительство, модерн</w:t>
            </w:r>
            <w:r w:rsidRPr="00B70FA9">
              <w:rPr>
                <w:color w:val="000000"/>
                <w:sz w:val="24"/>
                <w:szCs w:val="24"/>
              </w:rPr>
              <w:t>и</w:t>
            </w:r>
            <w:r w:rsidRPr="00B70FA9">
              <w:rPr>
                <w:color w:val="000000"/>
                <w:sz w:val="24"/>
                <w:szCs w:val="24"/>
              </w:rPr>
              <w:t>зацию производства, приобрет</w:t>
            </w:r>
            <w:r w:rsidRPr="00B70FA9">
              <w:rPr>
                <w:color w:val="000000"/>
                <w:sz w:val="24"/>
                <w:szCs w:val="24"/>
              </w:rPr>
              <w:t>е</w:t>
            </w:r>
            <w:r w:rsidRPr="00B70FA9">
              <w:rPr>
                <w:color w:val="000000"/>
                <w:sz w:val="24"/>
                <w:szCs w:val="24"/>
              </w:rPr>
              <w:t>ние перерабатывающего оборуд</w:t>
            </w:r>
            <w:r w:rsidRPr="00B70FA9">
              <w:rPr>
                <w:color w:val="000000"/>
                <w:sz w:val="24"/>
                <w:szCs w:val="24"/>
              </w:rPr>
              <w:t>о</w:t>
            </w:r>
            <w:r w:rsidRPr="00B70FA9">
              <w:rPr>
                <w:color w:val="000000"/>
                <w:sz w:val="24"/>
                <w:szCs w:val="24"/>
              </w:rPr>
              <w:t>вания, сельскохозяйственной те</w:t>
            </w:r>
            <w:r w:rsidRPr="00B70FA9">
              <w:rPr>
                <w:color w:val="000000"/>
                <w:sz w:val="24"/>
                <w:szCs w:val="24"/>
              </w:rPr>
              <w:t>х</w:t>
            </w:r>
            <w:r w:rsidRPr="00B70FA9">
              <w:rPr>
                <w:color w:val="000000"/>
                <w:sz w:val="24"/>
                <w:szCs w:val="24"/>
              </w:rPr>
              <w:t>ники</w:t>
            </w:r>
          </w:p>
        </w:tc>
        <w:tc>
          <w:tcPr>
            <w:tcW w:w="1417" w:type="dxa"/>
            <w:tcMar>
              <w:left w:w="0" w:type="dxa"/>
              <w:right w:w="0" w:type="dxa"/>
            </w:tcMar>
            <w:hideMark/>
          </w:tcPr>
          <w:p w:rsidR="00301D81" w:rsidRPr="00B70FA9" w:rsidRDefault="00301D81">
            <w:pPr>
              <w:jc w:val="center"/>
              <w:rPr>
                <w:color w:val="000000"/>
                <w:sz w:val="24"/>
                <w:szCs w:val="24"/>
              </w:rPr>
            </w:pPr>
            <w:r w:rsidRPr="00B70FA9">
              <w:rPr>
                <w:color w:val="000000"/>
                <w:sz w:val="24"/>
                <w:szCs w:val="24"/>
              </w:rPr>
              <w:t>ОМП и СХ</w:t>
            </w:r>
          </w:p>
        </w:tc>
        <w:tc>
          <w:tcPr>
            <w:tcW w:w="1658" w:type="dxa"/>
            <w:tcMar>
              <w:left w:w="0" w:type="dxa"/>
              <w:right w:w="0" w:type="dxa"/>
            </w:tcMar>
            <w:hideMark/>
          </w:tcPr>
          <w:p w:rsidR="00301D81" w:rsidRPr="00B70FA9" w:rsidRDefault="00301D81">
            <w:pPr>
              <w:jc w:val="center"/>
              <w:rPr>
                <w:color w:val="000000"/>
                <w:sz w:val="24"/>
                <w:szCs w:val="24"/>
              </w:rPr>
            </w:pPr>
            <w:r w:rsidRPr="00B70FA9">
              <w:rPr>
                <w:color w:val="000000"/>
                <w:sz w:val="24"/>
                <w:szCs w:val="24"/>
              </w:rPr>
              <w:t>бюджет района</w:t>
            </w:r>
          </w:p>
        </w:tc>
        <w:tc>
          <w:tcPr>
            <w:tcW w:w="1071"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1500,00</w:t>
            </w:r>
          </w:p>
        </w:tc>
        <w:tc>
          <w:tcPr>
            <w:tcW w:w="109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1134"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3"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550,00</w:t>
            </w:r>
          </w:p>
        </w:tc>
        <w:tc>
          <w:tcPr>
            <w:tcW w:w="83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450,00</w:t>
            </w:r>
          </w:p>
        </w:tc>
        <w:tc>
          <w:tcPr>
            <w:tcW w:w="786"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500,00</w:t>
            </w:r>
          </w:p>
        </w:tc>
      </w:tr>
      <w:tr w:rsidR="00B70FA9" w:rsidRPr="00B70FA9" w:rsidTr="00B70FA9">
        <w:trPr>
          <w:trHeight w:val="300"/>
          <w:jc w:val="right"/>
        </w:trPr>
        <w:tc>
          <w:tcPr>
            <w:tcW w:w="5827" w:type="dxa"/>
            <w:gridSpan w:val="3"/>
            <w:vMerge w:val="restart"/>
            <w:noWrap/>
            <w:hideMark/>
          </w:tcPr>
          <w:p w:rsidR="00B70FA9" w:rsidRPr="00803EF5" w:rsidRDefault="00B70FA9" w:rsidP="00803EF5">
            <w:pPr>
              <w:jc w:val="both"/>
              <w:rPr>
                <w:sz w:val="24"/>
                <w:szCs w:val="24"/>
              </w:rPr>
            </w:pPr>
            <w:r w:rsidRPr="00803EF5">
              <w:rPr>
                <w:bCs/>
                <w:color w:val="000000"/>
                <w:sz w:val="24"/>
                <w:szCs w:val="24"/>
              </w:rPr>
              <w:t>Итого по задаче 1</w:t>
            </w:r>
          </w:p>
        </w:tc>
        <w:tc>
          <w:tcPr>
            <w:tcW w:w="1658"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всего</w:t>
            </w:r>
          </w:p>
        </w:tc>
        <w:tc>
          <w:tcPr>
            <w:tcW w:w="1071"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25194,70</w:t>
            </w:r>
          </w:p>
        </w:tc>
        <w:tc>
          <w:tcPr>
            <w:tcW w:w="1098"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3364,70</w:t>
            </w:r>
          </w:p>
        </w:tc>
        <w:tc>
          <w:tcPr>
            <w:tcW w:w="1134"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5700,0</w:t>
            </w:r>
          </w:p>
        </w:tc>
        <w:tc>
          <w:tcPr>
            <w:tcW w:w="993"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3665,0</w:t>
            </w:r>
          </w:p>
        </w:tc>
        <w:tc>
          <w:tcPr>
            <w:tcW w:w="992"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3665,0</w:t>
            </w:r>
          </w:p>
        </w:tc>
        <w:tc>
          <w:tcPr>
            <w:tcW w:w="992"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2900,0</w:t>
            </w:r>
          </w:p>
        </w:tc>
        <w:tc>
          <w:tcPr>
            <w:tcW w:w="838"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2900,0</w:t>
            </w:r>
          </w:p>
        </w:tc>
        <w:tc>
          <w:tcPr>
            <w:tcW w:w="786"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3000,0</w:t>
            </w:r>
          </w:p>
        </w:tc>
      </w:tr>
      <w:tr w:rsidR="00B70FA9" w:rsidRPr="00B70FA9" w:rsidTr="00B70FA9">
        <w:trPr>
          <w:trHeight w:val="547"/>
          <w:jc w:val="right"/>
        </w:trPr>
        <w:tc>
          <w:tcPr>
            <w:tcW w:w="5827" w:type="dxa"/>
            <w:gridSpan w:val="3"/>
            <w:vMerge/>
            <w:hideMark/>
          </w:tcPr>
          <w:p w:rsidR="00B70FA9" w:rsidRPr="00803EF5" w:rsidRDefault="00B70FA9" w:rsidP="00803EF5">
            <w:pPr>
              <w:jc w:val="both"/>
              <w:rPr>
                <w:sz w:val="24"/>
                <w:szCs w:val="24"/>
              </w:rPr>
            </w:pPr>
          </w:p>
        </w:tc>
        <w:tc>
          <w:tcPr>
            <w:tcW w:w="165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 округа</w:t>
            </w:r>
          </w:p>
        </w:tc>
        <w:tc>
          <w:tcPr>
            <w:tcW w:w="1071"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12514,70</w:t>
            </w:r>
          </w:p>
        </w:tc>
        <w:tc>
          <w:tcPr>
            <w:tcW w:w="109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1514,70</w:t>
            </w:r>
          </w:p>
        </w:tc>
        <w:tc>
          <w:tcPr>
            <w:tcW w:w="1134"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5000,00</w:t>
            </w:r>
          </w:p>
        </w:tc>
        <w:tc>
          <w:tcPr>
            <w:tcW w:w="993"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3000,00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3000,00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83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786"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r>
      <w:tr w:rsidR="00B70FA9" w:rsidRPr="00B70FA9" w:rsidTr="00B70FA9">
        <w:trPr>
          <w:trHeight w:val="410"/>
          <w:jc w:val="right"/>
        </w:trPr>
        <w:tc>
          <w:tcPr>
            <w:tcW w:w="5827" w:type="dxa"/>
            <w:gridSpan w:val="3"/>
            <w:vMerge/>
            <w:hideMark/>
          </w:tcPr>
          <w:p w:rsidR="00B70FA9" w:rsidRPr="00803EF5" w:rsidRDefault="00B70FA9" w:rsidP="00803EF5">
            <w:pPr>
              <w:jc w:val="both"/>
              <w:rPr>
                <w:sz w:val="24"/>
                <w:szCs w:val="24"/>
              </w:rPr>
            </w:pPr>
          </w:p>
        </w:tc>
        <w:tc>
          <w:tcPr>
            <w:tcW w:w="165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бюджет района</w:t>
            </w:r>
          </w:p>
        </w:tc>
        <w:tc>
          <w:tcPr>
            <w:tcW w:w="1071"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12680,00</w:t>
            </w:r>
          </w:p>
        </w:tc>
        <w:tc>
          <w:tcPr>
            <w:tcW w:w="109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1850,00</w:t>
            </w:r>
          </w:p>
        </w:tc>
        <w:tc>
          <w:tcPr>
            <w:tcW w:w="1134"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700,00</w:t>
            </w:r>
          </w:p>
        </w:tc>
        <w:tc>
          <w:tcPr>
            <w:tcW w:w="993"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665,00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665,00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2900,00</w:t>
            </w:r>
          </w:p>
        </w:tc>
        <w:tc>
          <w:tcPr>
            <w:tcW w:w="83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2900,00</w:t>
            </w:r>
          </w:p>
        </w:tc>
        <w:tc>
          <w:tcPr>
            <w:tcW w:w="786"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3000,00</w:t>
            </w:r>
          </w:p>
        </w:tc>
      </w:tr>
      <w:tr w:rsidR="00B70FA9" w:rsidRPr="00B70FA9" w:rsidTr="00B70FA9">
        <w:trPr>
          <w:trHeight w:val="300"/>
          <w:jc w:val="right"/>
        </w:trPr>
        <w:tc>
          <w:tcPr>
            <w:tcW w:w="5827" w:type="dxa"/>
            <w:gridSpan w:val="3"/>
            <w:vMerge w:val="restart"/>
            <w:noWrap/>
            <w:hideMark/>
          </w:tcPr>
          <w:p w:rsidR="00B70FA9" w:rsidRPr="00803EF5" w:rsidRDefault="00B70FA9" w:rsidP="00803EF5">
            <w:pPr>
              <w:jc w:val="both"/>
              <w:rPr>
                <w:sz w:val="24"/>
                <w:szCs w:val="24"/>
              </w:rPr>
            </w:pPr>
            <w:r w:rsidRPr="00803EF5">
              <w:rPr>
                <w:bCs/>
                <w:color w:val="000000"/>
                <w:sz w:val="24"/>
                <w:szCs w:val="24"/>
              </w:rPr>
              <w:t>Итого по Подпрограмме 3</w:t>
            </w:r>
          </w:p>
        </w:tc>
        <w:tc>
          <w:tcPr>
            <w:tcW w:w="1658"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всего</w:t>
            </w:r>
          </w:p>
        </w:tc>
        <w:tc>
          <w:tcPr>
            <w:tcW w:w="1071"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25194,70</w:t>
            </w:r>
          </w:p>
        </w:tc>
        <w:tc>
          <w:tcPr>
            <w:tcW w:w="1098"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3364,70</w:t>
            </w:r>
          </w:p>
        </w:tc>
        <w:tc>
          <w:tcPr>
            <w:tcW w:w="1134"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5700,00</w:t>
            </w:r>
          </w:p>
        </w:tc>
        <w:tc>
          <w:tcPr>
            <w:tcW w:w="993"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3665,00</w:t>
            </w:r>
          </w:p>
        </w:tc>
        <w:tc>
          <w:tcPr>
            <w:tcW w:w="992"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3665,00</w:t>
            </w:r>
          </w:p>
        </w:tc>
        <w:tc>
          <w:tcPr>
            <w:tcW w:w="992"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2900,00</w:t>
            </w:r>
          </w:p>
        </w:tc>
        <w:tc>
          <w:tcPr>
            <w:tcW w:w="838"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2900,00</w:t>
            </w:r>
          </w:p>
        </w:tc>
        <w:tc>
          <w:tcPr>
            <w:tcW w:w="786"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3000,00</w:t>
            </w:r>
          </w:p>
        </w:tc>
      </w:tr>
      <w:tr w:rsidR="00B70FA9" w:rsidRPr="00B70FA9" w:rsidTr="00B70FA9">
        <w:trPr>
          <w:trHeight w:val="553"/>
          <w:jc w:val="right"/>
        </w:trPr>
        <w:tc>
          <w:tcPr>
            <w:tcW w:w="5827" w:type="dxa"/>
            <w:gridSpan w:val="3"/>
            <w:vMerge/>
            <w:hideMark/>
          </w:tcPr>
          <w:p w:rsidR="00B70FA9" w:rsidRPr="00B70FA9" w:rsidRDefault="00B70FA9">
            <w:pPr>
              <w:rPr>
                <w:sz w:val="24"/>
                <w:szCs w:val="24"/>
              </w:rPr>
            </w:pPr>
          </w:p>
        </w:tc>
        <w:tc>
          <w:tcPr>
            <w:tcW w:w="165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 округа</w:t>
            </w:r>
          </w:p>
        </w:tc>
        <w:tc>
          <w:tcPr>
            <w:tcW w:w="1071"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12514,70</w:t>
            </w:r>
          </w:p>
        </w:tc>
        <w:tc>
          <w:tcPr>
            <w:tcW w:w="109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1514,70</w:t>
            </w:r>
          </w:p>
        </w:tc>
        <w:tc>
          <w:tcPr>
            <w:tcW w:w="1134"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5000,00</w:t>
            </w:r>
          </w:p>
        </w:tc>
        <w:tc>
          <w:tcPr>
            <w:tcW w:w="993"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3000,00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3000,00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83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786"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r>
      <w:tr w:rsidR="00B70FA9" w:rsidRPr="00B70FA9" w:rsidTr="00B70FA9">
        <w:trPr>
          <w:trHeight w:val="384"/>
          <w:jc w:val="right"/>
        </w:trPr>
        <w:tc>
          <w:tcPr>
            <w:tcW w:w="5827" w:type="dxa"/>
            <w:gridSpan w:val="3"/>
            <w:vMerge/>
            <w:hideMark/>
          </w:tcPr>
          <w:p w:rsidR="00B70FA9" w:rsidRPr="00B70FA9" w:rsidRDefault="00B70FA9">
            <w:pPr>
              <w:rPr>
                <w:sz w:val="24"/>
                <w:szCs w:val="24"/>
              </w:rPr>
            </w:pPr>
          </w:p>
        </w:tc>
        <w:tc>
          <w:tcPr>
            <w:tcW w:w="1658" w:type="dxa"/>
            <w:tcMar>
              <w:left w:w="0" w:type="dxa"/>
              <w:right w:w="0" w:type="dxa"/>
            </w:tcMar>
            <w:hideMark/>
          </w:tcPr>
          <w:p w:rsidR="00B70FA9" w:rsidRDefault="00B70FA9">
            <w:pPr>
              <w:jc w:val="center"/>
              <w:rPr>
                <w:color w:val="000000"/>
                <w:sz w:val="24"/>
                <w:szCs w:val="24"/>
              </w:rPr>
            </w:pPr>
            <w:r w:rsidRPr="00B70FA9">
              <w:rPr>
                <w:color w:val="000000"/>
                <w:sz w:val="24"/>
                <w:szCs w:val="24"/>
              </w:rPr>
              <w:t xml:space="preserve">бюджет </w:t>
            </w:r>
          </w:p>
          <w:p w:rsidR="00B70FA9" w:rsidRPr="00B70FA9" w:rsidRDefault="00B70FA9" w:rsidP="00B610F9">
            <w:pPr>
              <w:jc w:val="center"/>
              <w:rPr>
                <w:color w:val="000000"/>
                <w:sz w:val="24"/>
                <w:szCs w:val="24"/>
              </w:rPr>
            </w:pPr>
            <w:r w:rsidRPr="00B70FA9">
              <w:rPr>
                <w:color w:val="000000"/>
                <w:sz w:val="24"/>
                <w:szCs w:val="24"/>
              </w:rPr>
              <w:t>района</w:t>
            </w:r>
          </w:p>
        </w:tc>
        <w:tc>
          <w:tcPr>
            <w:tcW w:w="1071"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12680,00</w:t>
            </w:r>
          </w:p>
        </w:tc>
        <w:tc>
          <w:tcPr>
            <w:tcW w:w="109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1850,00</w:t>
            </w:r>
          </w:p>
        </w:tc>
        <w:tc>
          <w:tcPr>
            <w:tcW w:w="1134"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700,00</w:t>
            </w:r>
          </w:p>
        </w:tc>
        <w:tc>
          <w:tcPr>
            <w:tcW w:w="993"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665,00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665,00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2900,00</w:t>
            </w:r>
          </w:p>
        </w:tc>
        <w:tc>
          <w:tcPr>
            <w:tcW w:w="83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2900,00</w:t>
            </w:r>
          </w:p>
        </w:tc>
        <w:tc>
          <w:tcPr>
            <w:tcW w:w="786"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3000,00</w:t>
            </w:r>
          </w:p>
        </w:tc>
      </w:tr>
      <w:tr w:rsidR="00301D81" w:rsidRPr="00B70FA9" w:rsidTr="00B70FA9">
        <w:trPr>
          <w:trHeight w:val="155"/>
          <w:jc w:val="right"/>
        </w:trPr>
        <w:tc>
          <w:tcPr>
            <w:tcW w:w="15389" w:type="dxa"/>
            <w:gridSpan w:val="12"/>
            <w:hideMark/>
          </w:tcPr>
          <w:p w:rsidR="00301D81" w:rsidRPr="00B70FA9" w:rsidRDefault="00301D81" w:rsidP="00B70FA9">
            <w:pPr>
              <w:jc w:val="center"/>
              <w:rPr>
                <w:b/>
                <w:bCs/>
                <w:color w:val="000000"/>
                <w:sz w:val="24"/>
                <w:szCs w:val="24"/>
              </w:rPr>
            </w:pPr>
            <w:r w:rsidRPr="00B70FA9">
              <w:rPr>
                <w:b/>
                <w:bCs/>
                <w:color w:val="000000"/>
                <w:sz w:val="24"/>
                <w:szCs w:val="24"/>
              </w:rPr>
              <w:t xml:space="preserve">Цель 4 </w:t>
            </w:r>
            <w:r w:rsidR="00B70FA9">
              <w:rPr>
                <w:b/>
                <w:bCs/>
                <w:color w:val="000000"/>
                <w:sz w:val="24"/>
                <w:szCs w:val="24"/>
              </w:rPr>
              <w:t>«</w:t>
            </w:r>
            <w:r w:rsidRPr="00B70FA9">
              <w:rPr>
                <w:b/>
                <w:bCs/>
                <w:color w:val="000000"/>
                <w:sz w:val="24"/>
                <w:szCs w:val="24"/>
              </w:rPr>
              <w:t>Обеспечение устойчивого развития рыбохозяйственного комплекса вНижневартовском районе</w:t>
            </w:r>
            <w:r w:rsidR="00B70FA9">
              <w:rPr>
                <w:b/>
                <w:bCs/>
                <w:color w:val="000000"/>
                <w:sz w:val="24"/>
                <w:szCs w:val="24"/>
              </w:rPr>
              <w:t>»</w:t>
            </w:r>
          </w:p>
        </w:tc>
      </w:tr>
      <w:tr w:rsidR="00301D81" w:rsidRPr="00B70FA9" w:rsidTr="00B70FA9">
        <w:trPr>
          <w:trHeight w:val="337"/>
          <w:jc w:val="right"/>
        </w:trPr>
        <w:tc>
          <w:tcPr>
            <w:tcW w:w="15389" w:type="dxa"/>
            <w:gridSpan w:val="12"/>
            <w:hideMark/>
          </w:tcPr>
          <w:p w:rsidR="00301D81" w:rsidRPr="00B70FA9" w:rsidRDefault="00B70FA9" w:rsidP="00B70FA9">
            <w:pPr>
              <w:jc w:val="center"/>
              <w:rPr>
                <w:b/>
                <w:bCs/>
                <w:color w:val="000000"/>
                <w:sz w:val="24"/>
                <w:szCs w:val="24"/>
              </w:rPr>
            </w:pPr>
            <w:r>
              <w:rPr>
                <w:b/>
                <w:bCs/>
                <w:color w:val="000000"/>
                <w:sz w:val="24"/>
                <w:szCs w:val="24"/>
              </w:rPr>
              <w:t>Подпрограмма 4 «</w:t>
            </w:r>
            <w:r w:rsidR="00301D81" w:rsidRPr="00B70FA9">
              <w:rPr>
                <w:b/>
                <w:bCs/>
                <w:color w:val="000000"/>
                <w:sz w:val="24"/>
                <w:szCs w:val="24"/>
              </w:rPr>
              <w:t>Повышение эффективности использования и развития ресурсного потенциала рыбохозяйственного комплекса</w:t>
            </w:r>
            <w:r>
              <w:rPr>
                <w:b/>
                <w:bCs/>
                <w:color w:val="000000"/>
                <w:sz w:val="24"/>
                <w:szCs w:val="24"/>
              </w:rPr>
              <w:t>»</w:t>
            </w:r>
          </w:p>
        </w:tc>
      </w:tr>
      <w:tr w:rsidR="00301D81" w:rsidRPr="00B70FA9" w:rsidTr="00B70FA9">
        <w:trPr>
          <w:trHeight w:val="272"/>
          <w:jc w:val="right"/>
        </w:trPr>
        <w:tc>
          <w:tcPr>
            <w:tcW w:w="15389" w:type="dxa"/>
            <w:gridSpan w:val="12"/>
            <w:hideMark/>
          </w:tcPr>
          <w:p w:rsidR="00301D81" w:rsidRPr="00B70FA9" w:rsidRDefault="00301D81">
            <w:pPr>
              <w:jc w:val="center"/>
              <w:rPr>
                <w:b/>
                <w:bCs/>
                <w:color w:val="000000"/>
                <w:sz w:val="24"/>
                <w:szCs w:val="24"/>
              </w:rPr>
            </w:pPr>
            <w:r w:rsidRPr="00B70FA9">
              <w:rPr>
                <w:b/>
                <w:bCs/>
                <w:color w:val="000000"/>
                <w:sz w:val="24"/>
                <w:szCs w:val="24"/>
              </w:rPr>
              <w:t>Задача 1. Обеспечение режима стабильной рентабельной работы организаций рыбохозяйственного комплекса</w:t>
            </w:r>
          </w:p>
        </w:tc>
      </w:tr>
      <w:tr w:rsidR="00301D81" w:rsidRPr="00B70FA9" w:rsidTr="00B70FA9">
        <w:trPr>
          <w:trHeight w:val="1084"/>
          <w:jc w:val="right"/>
        </w:trPr>
        <w:tc>
          <w:tcPr>
            <w:tcW w:w="647" w:type="dxa"/>
            <w:noWrap/>
            <w:hideMark/>
          </w:tcPr>
          <w:p w:rsidR="00301D81" w:rsidRPr="00B70FA9" w:rsidRDefault="00301D81">
            <w:pPr>
              <w:jc w:val="center"/>
              <w:rPr>
                <w:color w:val="000000"/>
                <w:sz w:val="24"/>
                <w:szCs w:val="24"/>
              </w:rPr>
            </w:pPr>
            <w:r w:rsidRPr="00B70FA9">
              <w:rPr>
                <w:color w:val="000000"/>
                <w:sz w:val="24"/>
                <w:szCs w:val="24"/>
              </w:rPr>
              <w:t>4.1.</w:t>
            </w:r>
          </w:p>
        </w:tc>
        <w:tc>
          <w:tcPr>
            <w:tcW w:w="3763" w:type="dxa"/>
            <w:hideMark/>
          </w:tcPr>
          <w:p w:rsidR="00301D81" w:rsidRDefault="00301D81" w:rsidP="00B70FA9">
            <w:pPr>
              <w:jc w:val="both"/>
              <w:rPr>
                <w:color w:val="000000"/>
                <w:sz w:val="24"/>
                <w:szCs w:val="24"/>
              </w:rPr>
            </w:pPr>
            <w:r w:rsidRPr="00B70FA9">
              <w:rPr>
                <w:color w:val="000000"/>
                <w:sz w:val="24"/>
                <w:szCs w:val="24"/>
              </w:rPr>
              <w:t>Субсидирование вылова и реал</w:t>
            </w:r>
            <w:r w:rsidRPr="00B70FA9">
              <w:rPr>
                <w:color w:val="000000"/>
                <w:sz w:val="24"/>
                <w:szCs w:val="24"/>
              </w:rPr>
              <w:t>и</w:t>
            </w:r>
            <w:r w:rsidRPr="00B70FA9">
              <w:rPr>
                <w:color w:val="000000"/>
                <w:sz w:val="24"/>
                <w:szCs w:val="24"/>
              </w:rPr>
              <w:t>зации товарной пищевой рыбы (в том числе искусственно выр</w:t>
            </w:r>
            <w:r w:rsidRPr="00B70FA9">
              <w:rPr>
                <w:color w:val="000000"/>
                <w:sz w:val="24"/>
                <w:szCs w:val="24"/>
              </w:rPr>
              <w:t>а</w:t>
            </w:r>
            <w:r w:rsidRPr="00B70FA9">
              <w:rPr>
                <w:color w:val="000000"/>
                <w:sz w:val="24"/>
                <w:szCs w:val="24"/>
              </w:rPr>
              <w:t>щенной), товарной пищевой р</w:t>
            </w:r>
            <w:r w:rsidRPr="00B70FA9">
              <w:rPr>
                <w:color w:val="000000"/>
                <w:sz w:val="24"/>
                <w:szCs w:val="24"/>
              </w:rPr>
              <w:t>ы</w:t>
            </w:r>
            <w:r w:rsidRPr="00B70FA9">
              <w:rPr>
                <w:color w:val="000000"/>
                <w:sz w:val="24"/>
                <w:szCs w:val="24"/>
              </w:rPr>
              <w:t>бопродукции</w:t>
            </w:r>
          </w:p>
          <w:p w:rsidR="00B610F9" w:rsidRPr="00B70FA9" w:rsidRDefault="00B610F9" w:rsidP="00B70FA9">
            <w:pPr>
              <w:jc w:val="both"/>
              <w:rPr>
                <w:color w:val="000000"/>
                <w:sz w:val="24"/>
                <w:szCs w:val="24"/>
              </w:rPr>
            </w:pPr>
          </w:p>
        </w:tc>
        <w:tc>
          <w:tcPr>
            <w:tcW w:w="1417" w:type="dxa"/>
            <w:hideMark/>
          </w:tcPr>
          <w:p w:rsidR="00301D81" w:rsidRPr="00B70FA9" w:rsidRDefault="00301D81">
            <w:pPr>
              <w:jc w:val="center"/>
              <w:rPr>
                <w:color w:val="000000"/>
                <w:sz w:val="24"/>
                <w:szCs w:val="24"/>
              </w:rPr>
            </w:pPr>
            <w:r w:rsidRPr="00B70FA9">
              <w:rPr>
                <w:color w:val="000000"/>
                <w:sz w:val="24"/>
                <w:szCs w:val="24"/>
              </w:rPr>
              <w:t>ОМП и СХ</w:t>
            </w:r>
          </w:p>
        </w:tc>
        <w:tc>
          <w:tcPr>
            <w:tcW w:w="1658" w:type="dxa"/>
            <w:tcMar>
              <w:left w:w="0" w:type="dxa"/>
              <w:right w:w="0" w:type="dxa"/>
            </w:tcMar>
            <w:hideMark/>
          </w:tcPr>
          <w:p w:rsidR="00301D81" w:rsidRPr="00B70FA9" w:rsidRDefault="00301D81">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 округа</w:t>
            </w:r>
          </w:p>
        </w:tc>
        <w:tc>
          <w:tcPr>
            <w:tcW w:w="1071"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9946,30</w:t>
            </w:r>
          </w:p>
        </w:tc>
        <w:tc>
          <w:tcPr>
            <w:tcW w:w="109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2143,30</w:t>
            </w:r>
          </w:p>
        </w:tc>
        <w:tc>
          <w:tcPr>
            <w:tcW w:w="1134"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2 601,00</w:t>
            </w:r>
          </w:p>
        </w:tc>
        <w:tc>
          <w:tcPr>
            <w:tcW w:w="993"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2601,00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2601,00</w:t>
            </w:r>
          </w:p>
        </w:tc>
        <w:tc>
          <w:tcPr>
            <w:tcW w:w="992"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838"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786" w:type="dxa"/>
            <w:noWrap/>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r>
      <w:tr w:rsidR="00B70FA9" w:rsidRPr="00B70FA9" w:rsidTr="00B70FA9">
        <w:trPr>
          <w:trHeight w:val="300"/>
          <w:jc w:val="right"/>
        </w:trPr>
        <w:tc>
          <w:tcPr>
            <w:tcW w:w="5827" w:type="dxa"/>
            <w:gridSpan w:val="3"/>
            <w:vMerge w:val="restart"/>
            <w:noWrap/>
            <w:hideMark/>
          </w:tcPr>
          <w:p w:rsidR="00B70FA9" w:rsidRPr="00B70FA9" w:rsidRDefault="00B70FA9">
            <w:pPr>
              <w:rPr>
                <w:sz w:val="24"/>
                <w:szCs w:val="24"/>
              </w:rPr>
            </w:pPr>
            <w:r w:rsidRPr="00B70FA9">
              <w:rPr>
                <w:bCs/>
                <w:color w:val="000000"/>
                <w:sz w:val="24"/>
                <w:szCs w:val="24"/>
              </w:rPr>
              <w:lastRenderedPageBreak/>
              <w:t>Итого по задаче 1</w:t>
            </w:r>
          </w:p>
        </w:tc>
        <w:tc>
          <w:tcPr>
            <w:tcW w:w="1658"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всего</w:t>
            </w:r>
          </w:p>
        </w:tc>
        <w:tc>
          <w:tcPr>
            <w:tcW w:w="1071"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9946,30</w:t>
            </w:r>
          </w:p>
        </w:tc>
        <w:tc>
          <w:tcPr>
            <w:tcW w:w="1098"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2143,30</w:t>
            </w:r>
          </w:p>
        </w:tc>
        <w:tc>
          <w:tcPr>
            <w:tcW w:w="1134"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2 601,00</w:t>
            </w:r>
          </w:p>
        </w:tc>
        <w:tc>
          <w:tcPr>
            <w:tcW w:w="993"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2601,00</w:t>
            </w:r>
          </w:p>
        </w:tc>
        <w:tc>
          <w:tcPr>
            <w:tcW w:w="992"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2601,00</w:t>
            </w:r>
          </w:p>
        </w:tc>
        <w:tc>
          <w:tcPr>
            <w:tcW w:w="992"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0,00</w:t>
            </w:r>
          </w:p>
        </w:tc>
        <w:tc>
          <w:tcPr>
            <w:tcW w:w="838"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0,00</w:t>
            </w:r>
          </w:p>
        </w:tc>
        <w:tc>
          <w:tcPr>
            <w:tcW w:w="786" w:type="dxa"/>
            <w:noWrap/>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0,00</w:t>
            </w:r>
          </w:p>
        </w:tc>
      </w:tr>
      <w:tr w:rsidR="00B70FA9" w:rsidRPr="00B70FA9" w:rsidTr="00B70FA9">
        <w:trPr>
          <w:trHeight w:val="538"/>
          <w:jc w:val="right"/>
        </w:trPr>
        <w:tc>
          <w:tcPr>
            <w:tcW w:w="5827" w:type="dxa"/>
            <w:gridSpan w:val="3"/>
            <w:vMerge/>
            <w:hideMark/>
          </w:tcPr>
          <w:p w:rsidR="00B70FA9" w:rsidRPr="00B70FA9" w:rsidRDefault="00B70FA9">
            <w:pPr>
              <w:rPr>
                <w:sz w:val="24"/>
                <w:szCs w:val="24"/>
              </w:rPr>
            </w:pPr>
          </w:p>
        </w:tc>
        <w:tc>
          <w:tcPr>
            <w:tcW w:w="165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 округа</w:t>
            </w:r>
          </w:p>
        </w:tc>
        <w:tc>
          <w:tcPr>
            <w:tcW w:w="1071"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9946,30</w:t>
            </w:r>
          </w:p>
        </w:tc>
        <w:tc>
          <w:tcPr>
            <w:tcW w:w="109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2143,30</w:t>
            </w:r>
          </w:p>
        </w:tc>
        <w:tc>
          <w:tcPr>
            <w:tcW w:w="1134"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2 601,00</w:t>
            </w:r>
          </w:p>
        </w:tc>
        <w:tc>
          <w:tcPr>
            <w:tcW w:w="993" w:type="dxa"/>
            <w:noWrap/>
            <w:tcMar>
              <w:left w:w="0" w:type="dxa"/>
              <w:right w:w="0" w:type="dxa"/>
            </w:tcMar>
            <w:hideMark/>
          </w:tcPr>
          <w:p w:rsidR="00B70FA9" w:rsidRPr="00B70FA9" w:rsidRDefault="00B70FA9">
            <w:pPr>
              <w:jc w:val="center"/>
              <w:rPr>
                <w:sz w:val="24"/>
                <w:szCs w:val="24"/>
              </w:rPr>
            </w:pPr>
            <w:r w:rsidRPr="00B70FA9">
              <w:rPr>
                <w:sz w:val="24"/>
                <w:szCs w:val="24"/>
              </w:rPr>
              <w:t>2601,00</w:t>
            </w:r>
          </w:p>
        </w:tc>
        <w:tc>
          <w:tcPr>
            <w:tcW w:w="992" w:type="dxa"/>
            <w:noWrap/>
            <w:tcMar>
              <w:left w:w="0" w:type="dxa"/>
              <w:right w:w="0" w:type="dxa"/>
            </w:tcMar>
            <w:hideMark/>
          </w:tcPr>
          <w:p w:rsidR="00B70FA9" w:rsidRPr="00B70FA9" w:rsidRDefault="00B70FA9">
            <w:pPr>
              <w:jc w:val="center"/>
              <w:rPr>
                <w:sz w:val="24"/>
                <w:szCs w:val="24"/>
              </w:rPr>
            </w:pPr>
            <w:r w:rsidRPr="00B70FA9">
              <w:rPr>
                <w:sz w:val="24"/>
                <w:szCs w:val="24"/>
              </w:rPr>
              <w:t>2601,00</w:t>
            </w:r>
          </w:p>
        </w:tc>
        <w:tc>
          <w:tcPr>
            <w:tcW w:w="992"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838"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786" w:type="dxa"/>
            <w:noWrap/>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r>
      <w:tr w:rsidR="00B70FA9" w:rsidRPr="00B70FA9" w:rsidTr="00B70FA9">
        <w:trPr>
          <w:trHeight w:val="345"/>
          <w:jc w:val="right"/>
        </w:trPr>
        <w:tc>
          <w:tcPr>
            <w:tcW w:w="5827" w:type="dxa"/>
            <w:gridSpan w:val="3"/>
            <w:vMerge w:val="restart"/>
            <w:hideMark/>
          </w:tcPr>
          <w:p w:rsidR="00B70FA9" w:rsidRPr="00B70FA9" w:rsidRDefault="00B70FA9">
            <w:pPr>
              <w:rPr>
                <w:sz w:val="24"/>
                <w:szCs w:val="24"/>
              </w:rPr>
            </w:pPr>
            <w:r w:rsidRPr="00B70FA9">
              <w:rPr>
                <w:bCs/>
                <w:color w:val="000000"/>
                <w:sz w:val="24"/>
                <w:szCs w:val="24"/>
              </w:rPr>
              <w:t>Итого по Подпрограмме 4</w:t>
            </w:r>
          </w:p>
        </w:tc>
        <w:tc>
          <w:tcPr>
            <w:tcW w:w="1658"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всего</w:t>
            </w:r>
          </w:p>
        </w:tc>
        <w:tc>
          <w:tcPr>
            <w:tcW w:w="1071"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9946,30</w:t>
            </w:r>
          </w:p>
        </w:tc>
        <w:tc>
          <w:tcPr>
            <w:tcW w:w="1098"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2143,30</w:t>
            </w:r>
          </w:p>
        </w:tc>
        <w:tc>
          <w:tcPr>
            <w:tcW w:w="1134"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2 601,00</w:t>
            </w:r>
          </w:p>
        </w:tc>
        <w:tc>
          <w:tcPr>
            <w:tcW w:w="993" w:type="dxa"/>
            <w:tcMar>
              <w:left w:w="0" w:type="dxa"/>
              <w:right w:w="0" w:type="dxa"/>
            </w:tcMar>
            <w:hideMark/>
          </w:tcPr>
          <w:p w:rsidR="00B70FA9" w:rsidRPr="00B70FA9" w:rsidRDefault="00B70FA9">
            <w:pPr>
              <w:jc w:val="center"/>
              <w:rPr>
                <w:bCs/>
                <w:sz w:val="24"/>
                <w:szCs w:val="24"/>
              </w:rPr>
            </w:pPr>
            <w:r w:rsidRPr="00B70FA9">
              <w:rPr>
                <w:bCs/>
                <w:sz w:val="24"/>
                <w:szCs w:val="24"/>
              </w:rPr>
              <w:t>2601,00</w:t>
            </w:r>
          </w:p>
        </w:tc>
        <w:tc>
          <w:tcPr>
            <w:tcW w:w="992" w:type="dxa"/>
            <w:tcMar>
              <w:left w:w="0" w:type="dxa"/>
              <w:right w:w="0" w:type="dxa"/>
            </w:tcMar>
            <w:hideMark/>
          </w:tcPr>
          <w:p w:rsidR="00B70FA9" w:rsidRPr="00B70FA9" w:rsidRDefault="00B70FA9">
            <w:pPr>
              <w:jc w:val="center"/>
              <w:rPr>
                <w:bCs/>
                <w:sz w:val="24"/>
                <w:szCs w:val="24"/>
              </w:rPr>
            </w:pPr>
            <w:r w:rsidRPr="00B70FA9">
              <w:rPr>
                <w:bCs/>
                <w:sz w:val="24"/>
                <w:szCs w:val="24"/>
              </w:rPr>
              <w:t>2601,00</w:t>
            </w:r>
          </w:p>
        </w:tc>
        <w:tc>
          <w:tcPr>
            <w:tcW w:w="992"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0,00</w:t>
            </w:r>
          </w:p>
        </w:tc>
        <w:tc>
          <w:tcPr>
            <w:tcW w:w="838"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0,00</w:t>
            </w:r>
          </w:p>
        </w:tc>
        <w:tc>
          <w:tcPr>
            <w:tcW w:w="786"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0,00</w:t>
            </w:r>
          </w:p>
        </w:tc>
      </w:tr>
      <w:tr w:rsidR="00B70FA9" w:rsidRPr="00B70FA9" w:rsidTr="00B70FA9">
        <w:trPr>
          <w:trHeight w:val="494"/>
          <w:jc w:val="right"/>
        </w:trPr>
        <w:tc>
          <w:tcPr>
            <w:tcW w:w="5827" w:type="dxa"/>
            <w:gridSpan w:val="3"/>
            <w:vMerge/>
            <w:hideMark/>
          </w:tcPr>
          <w:p w:rsidR="00B70FA9" w:rsidRPr="00B70FA9" w:rsidRDefault="00B70FA9">
            <w:pPr>
              <w:rPr>
                <w:sz w:val="24"/>
                <w:szCs w:val="24"/>
              </w:rPr>
            </w:pPr>
          </w:p>
        </w:tc>
        <w:tc>
          <w:tcPr>
            <w:tcW w:w="165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 округа</w:t>
            </w:r>
          </w:p>
        </w:tc>
        <w:tc>
          <w:tcPr>
            <w:tcW w:w="1071"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9946,30</w:t>
            </w:r>
          </w:p>
        </w:tc>
        <w:tc>
          <w:tcPr>
            <w:tcW w:w="109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2143,30</w:t>
            </w:r>
          </w:p>
        </w:tc>
        <w:tc>
          <w:tcPr>
            <w:tcW w:w="1134"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2 601,00</w:t>
            </w:r>
          </w:p>
        </w:tc>
        <w:tc>
          <w:tcPr>
            <w:tcW w:w="993"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2 601,00</w:t>
            </w:r>
          </w:p>
        </w:tc>
        <w:tc>
          <w:tcPr>
            <w:tcW w:w="992"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2 601,00</w:t>
            </w:r>
          </w:p>
        </w:tc>
        <w:tc>
          <w:tcPr>
            <w:tcW w:w="992"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83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786"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r>
      <w:tr w:rsidR="00B70FA9" w:rsidRPr="00B70FA9" w:rsidTr="00B70FA9">
        <w:trPr>
          <w:trHeight w:val="274"/>
          <w:jc w:val="right"/>
        </w:trPr>
        <w:tc>
          <w:tcPr>
            <w:tcW w:w="5827" w:type="dxa"/>
            <w:gridSpan w:val="3"/>
            <w:vMerge/>
            <w:hideMark/>
          </w:tcPr>
          <w:p w:rsidR="00B70FA9" w:rsidRPr="00B70FA9" w:rsidRDefault="00B70FA9">
            <w:pPr>
              <w:rPr>
                <w:sz w:val="24"/>
                <w:szCs w:val="24"/>
              </w:rPr>
            </w:pPr>
          </w:p>
        </w:tc>
        <w:tc>
          <w:tcPr>
            <w:tcW w:w="165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бюджет района</w:t>
            </w:r>
          </w:p>
        </w:tc>
        <w:tc>
          <w:tcPr>
            <w:tcW w:w="1071"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109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1134"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993"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992"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992"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83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786"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r>
      <w:tr w:rsidR="00301D81" w:rsidRPr="00B70FA9" w:rsidTr="00B70FA9">
        <w:trPr>
          <w:trHeight w:val="270"/>
          <w:jc w:val="right"/>
        </w:trPr>
        <w:tc>
          <w:tcPr>
            <w:tcW w:w="15389" w:type="dxa"/>
            <w:gridSpan w:val="12"/>
            <w:hideMark/>
          </w:tcPr>
          <w:p w:rsidR="00301D81" w:rsidRPr="00B70FA9" w:rsidRDefault="00B70FA9" w:rsidP="00803EF5">
            <w:pPr>
              <w:jc w:val="center"/>
              <w:rPr>
                <w:b/>
                <w:bCs/>
                <w:color w:val="000000"/>
                <w:sz w:val="24"/>
                <w:szCs w:val="24"/>
              </w:rPr>
            </w:pPr>
            <w:r>
              <w:rPr>
                <w:b/>
                <w:bCs/>
                <w:color w:val="000000"/>
                <w:sz w:val="24"/>
                <w:szCs w:val="24"/>
              </w:rPr>
              <w:t>Цель 5 «</w:t>
            </w:r>
            <w:r w:rsidR="00301D81" w:rsidRPr="00B70FA9">
              <w:rPr>
                <w:b/>
                <w:bCs/>
                <w:color w:val="000000"/>
                <w:sz w:val="24"/>
                <w:szCs w:val="24"/>
              </w:rPr>
              <w:t>Повышение конкурентоспособности заготовки и переработки дикоросов на тер</w:t>
            </w:r>
            <w:r>
              <w:rPr>
                <w:b/>
                <w:bCs/>
                <w:color w:val="000000"/>
                <w:sz w:val="24"/>
                <w:szCs w:val="24"/>
              </w:rPr>
              <w:t>ритории Нижневартовского района»</w:t>
            </w:r>
          </w:p>
        </w:tc>
      </w:tr>
      <w:tr w:rsidR="00301D81" w:rsidRPr="00B70FA9" w:rsidTr="00B70FA9">
        <w:trPr>
          <w:trHeight w:val="343"/>
          <w:jc w:val="right"/>
        </w:trPr>
        <w:tc>
          <w:tcPr>
            <w:tcW w:w="15389" w:type="dxa"/>
            <w:gridSpan w:val="12"/>
            <w:noWrap/>
            <w:hideMark/>
          </w:tcPr>
          <w:p w:rsidR="00301D81" w:rsidRPr="00B70FA9" w:rsidRDefault="00301D81">
            <w:pPr>
              <w:jc w:val="center"/>
              <w:rPr>
                <w:b/>
                <w:bCs/>
                <w:color w:val="000000"/>
                <w:sz w:val="24"/>
                <w:szCs w:val="24"/>
              </w:rPr>
            </w:pPr>
            <w:r w:rsidRPr="00B70FA9">
              <w:rPr>
                <w:b/>
                <w:bCs/>
                <w:color w:val="000000"/>
                <w:sz w:val="24"/>
                <w:szCs w:val="24"/>
              </w:rPr>
              <w:t xml:space="preserve">Подпрограмма 5 </w:t>
            </w:r>
            <w:r w:rsidR="00B70FA9">
              <w:rPr>
                <w:b/>
                <w:bCs/>
                <w:color w:val="000000"/>
                <w:sz w:val="24"/>
                <w:szCs w:val="24"/>
              </w:rPr>
              <w:t>«</w:t>
            </w:r>
            <w:r w:rsidRPr="00B70FA9">
              <w:rPr>
                <w:b/>
                <w:bCs/>
                <w:color w:val="000000"/>
                <w:sz w:val="24"/>
                <w:szCs w:val="24"/>
              </w:rPr>
              <w:t>Развитие системы за</w:t>
            </w:r>
            <w:r w:rsidR="00B70FA9">
              <w:rPr>
                <w:b/>
                <w:bCs/>
                <w:color w:val="000000"/>
                <w:sz w:val="24"/>
                <w:szCs w:val="24"/>
              </w:rPr>
              <w:t>готовки и переработки дикоросов»</w:t>
            </w:r>
          </w:p>
        </w:tc>
      </w:tr>
      <w:tr w:rsidR="00301D81" w:rsidRPr="00B70FA9" w:rsidTr="00B70FA9">
        <w:trPr>
          <w:trHeight w:val="207"/>
          <w:jc w:val="right"/>
        </w:trPr>
        <w:tc>
          <w:tcPr>
            <w:tcW w:w="15389" w:type="dxa"/>
            <w:gridSpan w:val="12"/>
            <w:noWrap/>
            <w:hideMark/>
          </w:tcPr>
          <w:p w:rsidR="00B70FA9" w:rsidRDefault="00301D81">
            <w:pPr>
              <w:jc w:val="center"/>
              <w:rPr>
                <w:b/>
                <w:bCs/>
                <w:color w:val="000000"/>
                <w:sz w:val="24"/>
                <w:szCs w:val="24"/>
              </w:rPr>
            </w:pPr>
            <w:r w:rsidRPr="00B70FA9">
              <w:rPr>
                <w:b/>
                <w:bCs/>
                <w:color w:val="000000"/>
                <w:sz w:val="24"/>
                <w:szCs w:val="24"/>
              </w:rPr>
              <w:t xml:space="preserve">Задача 1. Создание благоприятных организационных, правовых и экономических условий для заготовки и переработки </w:t>
            </w:r>
          </w:p>
          <w:p w:rsidR="00301D81" w:rsidRPr="00B70FA9" w:rsidRDefault="00301D81">
            <w:pPr>
              <w:jc w:val="center"/>
              <w:rPr>
                <w:b/>
                <w:bCs/>
                <w:color w:val="000000"/>
                <w:sz w:val="24"/>
                <w:szCs w:val="24"/>
              </w:rPr>
            </w:pPr>
            <w:r w:rsidRPr="00B70FA9">
              <w:rPr>
                <w:b/>
                <w:bCs/>
                <w:color w:val="000000"/>
                <w:sz w:val="24"/>
                <w:szCs w:val="24"/>
              </w:rPr>
              <w:t xml:space="preserve">дикоросов в районе                                </w:t>
            </w:r>
            <w:r w:rsidRPr="00B70FA9">
              <w:rPr>
                <w:b/>
                <w:bCs/>
                <w:color w:val="000000"/>
                <w:sz w:val="24"/>
                <w:szCs w:val="24"/>
              </w:rPr>
              <w:br w:type="page"/>
            </w:r>
          </w:p>
        </w:tc>
      </w:tr>
      <w:tr w:rsidR="00301D81" w:rsidRPr="00B70FA9" w:rsidTr="00B610F9">
        <w:trPr>
          <w:trHeight w:val="698"/>
          <w:jc w:val="right"/>
        </w:trPr>
        <w:tc>
          <w:tcPr>
            <w:tcW w:w="647" w:type="dxa"/>
            <w:hideMark/>
          </w:tcPr>
          <w:p w:rsidR="00301D81" w:rsidRPr="00B70FA9" w:rsidRDefault="00301D81">
            <w:pPr>
              <w:jc w:val="center"/>
              <w:rPr>
                <w:color w:val="000000"/>
                <w:sz w:val="24"/>
                <w:szCs w:val="24"/>
              </w:rPr>
            </w:pPr>
            <w:r w:rsidRPr="00B70FA9">
              <w:rPr>
                <w:color w:val="000000"/>
                <w:sz w:val="24"/>
                <w:szCs w:val="24"/>
              </w:rPr>
              <w:t>5.1.</w:t>
            </w:r>
          </w:p>
        </w:tc>
        <w:tc>
          <w:tcPr>
            <w:tcW w:w="3763" w:type="dxa"/>
            <w:hideMark/>
          </w:tcPr>
          <w:p w:rsidR="00B70FA9" w:rsidRDefault="00301D81" w:rsidP="00B70FA9">
            <w:pPr>
              <w:jc w:val="both"/>
              <w:rPr>
                <w:color w:val="000000"/>
                <w:sz w:val="24"/>
                <w:szCs w:val="24"/>
              </w:rPr>
            </w:pPr>
            <w:r w:rsidRPr="00B70FA9">
              <w:rPr>
                <w:color w:val="000000"/>
                <w:sz w:val="24"/>
                <w:szCs w:val="24"/>
              </w:rPr>
              <w:t>Субсидирование продукции д</w:t>
            </w:r>
            <w:r w:rsidRPr="00B70FA9">
              <w:rPr>
                <w:color w:val="000000"/>
                <w:sz w:val="24"/>
                <w:szCs w:val="24"/>
              </w:rPr>
              <w:t>и</w:t>
            </w:r>
            <w:r w:rsidRPr="00B70FA9">
              <w:rPr>
                <w:color w:val="000000"/>
                <w:sz w:val="24"/>
                <w:szCs w:val="24"/>
              </w:rPr>
              <w:t>коросов, заготовленной на терр</w:t>
            </w:r>
            <w:r w:rsidRPr="00B70FA9">
              <w:rPr>
                <w:color w:val="000000"/>
                <w:sz w:val="24"/>
                <w:szCs w:val="24"/>
              </w:rPr>
              <w:t>и</w:t>
            </w:r>
            <w:r w:rsidRPr="00B70FA9">
              <w:rPr>
                <w:color w:val="000000"/>
                <w:sz w:val="24"/>
                <w:szCs w:val="24"/>
              </w:rPr>
              <w:t>тории автономного округа</w:t>
            </w:r>
            <w:r w:rsidR="00B70FA9">
              <w:rPr>
                <w:color w:val="000000"/>
                <w:sz w:val="24"/>
                <w:szCs w:val="24"/>
              </w:rPr>
              <w:t>,</w:t>
            </w:r>
            <w:r w:rsidRPr="00B70FA9">
              <w:rPr>
                <w:color w:val="000000"/>
                <w:sz w:val="24"/>
                <w:szCs w:val="24"/>
              </w:rPr>
              <w:t xml:space="preserve"> при реализации переработчикам пр</w:t>
            </w:r>
            <w:r w:rsidRPr="00B70FA9">
              <w:rPr>
                <w:color w:val="000000"/>
                <w:sz w:val="24"/>
                <w:szCs w:val="24"/>
              </w:rPr>
              <w:t>о</w:t>
            </w:r>
            <w:r w:rsidRPr="00B70FA9">
              <w:rPr>
                <w:color w:val="000000"/>
                <w:sz w:val="24"/>
                <w:szCs w:val="24"/>
              </w:rPr>
              <w:t>дукции дикоросов, а также гос</w:t>
            </w:r>
            <w:r w:rsidRPr="00B70FA9">
              <w:rPr>
                <w:color w:val="000000"/>
                <w:sz w:val="24"/>
                <w:szCs w:val="24"/>
              </w:rPr>
              <w:t>у</w:t>
            </w:r>
            <w:r w:rsidRPr="00B70FA9">
              <w:rPr>
                <w:color w:val="000000"/>
                <w:sz w:val="24"/>
                <w:szCs w:val="24"/>
              </w:rPr>
              <w:t>дарственным, муниципальным предприятиям и бюджетным м</w:t>
            </w:r>
            <w:r w:rsidRPr="00B70FA9">
              <w:rPr>
                <w:color w:val="000000"/>
                <w:sz w:val="24"/>
                <w:szCs w:val="24"/>
              </w:rPr>
              <w:t>у</w:t>
            </w:r>
            <w:r w:rsidRPr="00B70FA9">
              <w:rPr>
                <w:color w:val="000000"/>
                <w:sz w:val="24"/>
                <w:szCs w:val="24"/>
              </w:rPr>
              <w:t>ниципальным учреждениям соц</w:t>
            </w:r>
            <w:r w:rsidRPr="00B70FA9">
              <w:rPr>
                <w:color w:val="000000"/>
                <w:sz w:val="24"/>
                <w:szCs w:val="24"/>
              </w:rPr>
              <w:t>и</w:t>
            </w:r>
            <w:r w:rsidRPr="00B70FA9">
              <w:rPr>
                <w:color w:val="000000"/>
                <w:sz w:val="24"/>
                <w:szCs w:val="24"/>
              </w:rPr>
              <w:t>альной сфе</w:t>
            </w:r>
            <w:r w:rsidR="00B70FA9">
              <w:rPr>
                <w:color w:val="000000"/>
                <w:sz w:val="24"/>
                <w:szCs w:val="24"/>
              </w:rPr>
              <w:t>ры Ханты-М</w:t>
            </w:r>
            <w:r w:rsidRPr="00B70FA9">
              <w:rPr>
                <w:color w:val="000000"/>
                <w:sz w:val="24"/>
                <w:szCs w:val="24"/>
              </w:rPr>
              <w:t>ансийского автономного округа – Югры;</w:t>
            </w:r>
          </w:p>
          <w:p w:rsidR="00B70FA9" w:rsidRDefault="00B70FA9" w:rsidP="00B70FA9">
            <w:pPr>
              <w:jc w:val="both"/>
              <w:rPr>
                <w:color w:val="000000"/>
                <w:sz w:val="24"/>
                <w:szCs w:val="24"/>
              </w:rPr>
            </w:pPr>
            <w:r>
              <w:rPr>
                <w:color w:val="000000"/>
                <w:sz w:val="24"/>
                <w:szCs w:val="24"/>
              </w:rPr>
              <w:t>с</w:t>
            </w:r>
            <w:r w:rsidR="00301D81" w:rsidRPr="00B70FA9">
              <w:rPr>
                <w:color w:val="000000"/>
                <w:sz w:val="24"/>
                <w:szCs w:val="24"/>
              </w:rPr>
              <w:t>убсидирование переработки продукции дикоросов, загото</w:t>
            </w:r>
            <w:r w:rsidR="00301D81" w:rsidRPr="00B70FA9">
              <w:rPr>
                <w:color w:val="000000"/>
                <w:sz w:val="24"/>
                <w:szCs w:val="24"/>
              </w:rPr>
              <w:t>в</w:t>
            </w:r>
            <w:r w:rsidR="006A303C">
              <w:rPr>
                <w:color w:val="000000"/>
                <w:sz w:val="24"/>
                <w:szCs w:val="24"/>
              </w:rPr>
              <w:t>ленных вХанты-М</w:t>
            </w:r>
            <w:r w:rsidR="00301D81" w:rsidRPr="00B70FA9">
              <w:rPr>
                <w:color w:val="000000"/>
                <w:sz w:val="24"/>
                <w:szCs w:val="24"/>
              </w:rPr>
              <w:t>ансийском а</w:t>
            </w:r>
            <w:r w:rsidR="00301D81" w:rsidRPr="00B70FA9">
              <w:rPr>
                <w:color w:val="000000"/>
                <w:sz w:val="24"/>
                <w:szCs w:val="24"/>
              </w:rPr>
              <w:t>в</w:t>
            </w:r>
            <w:r w:rsidR="00301D81" w:rsidRPr="00B70FA9">
              <w:rPr>
                <w:color w:val="000000"/>
                <w:sz w:val="24"/>
                <w:szCs w:val="24"/>
              </w:rPr>
              <w:t>тономном округе – Югре;</w:t>
            </w:r>
          </w:p>
          <w:p w:rsidR="00B70FA9" w:rsidRDefault="00B70FA9" w:rsidP="00B70FA9">
            <w:pPr>
              <w:jc w:val="both"/>
              <w:rPr>
                <w:color w:val="000000"/>
                <w:sz w:val="24"/>
                <w:szCs w:val="24"/>
              </w:rPr>
            </w:pPr>
            <w:r>
              <w:rPr>
                <w:color w:val="000000"/>
                <w:sz w:val="24"/>
                <w:szCs w:val="24"/>
              </w:rPr>
              <w:t>п</w:t>
            </w:r>
            <w:r w:rsidR="00301D81" w:rsidRPr="00B70FA9">
              <w:rPr>
                <w:color w:val="000000"/>
                <w:sz w:val="24"/>
                <w:szCs w:val="24"/>
              </w:rPr>
              <w:t>редоставление субсидий на во</w:t>
            </w:r>
            <w:r w:rsidR="00301D81" w:rsidRPr="00B70FA9">
              <w:rPr>
                <w:color w:val="000000"/>
                <w:sz w:val="24"/>
                <w:szCs w:val="24"/>
              </w:rPr>
              <w:t>з</w:t>
            </w:r>
            <w:r w:rsidR="00301D81" w:rsidRPr="00B70FA9">
              <w:rPr>
                <w:color w:val="000000"/>
                <w:sz w:val="24"/>
                <w:szCs w:val="24"/>
              </w:rPr>
              <w:t>ведение (строительство), оснащ</w:t>
            </w:r>
            <w:r w:rsidR="00301D81" w:rsidRPr="00B70FA9">
              <w:rPr>
                <w:color w:val="000000"/>
                <w:sz w:val="24"/>
                <w:szCs w:val="24"/>
              </w:rPr>
              <w:t>е</w:t>
            </w:r>
            <w:r w:rsidR="00301D81" w:rsidRPr="00B70FA9">
              <w:rPr>
                <w:color w:val="000000"/>
                <w:sz w:val="24"/>
                <w:szCs w:val="24"/>
              </w:rPr>
              <w:t>ние, страхование пунктов по пр</w:t>
            </w:r>
            <w:r w:rsidR="00301D81" w:rsidRPr="00B70FA9">
              <w:rPr>
                <w:color w:val="000000"/>
                <w:sz w:val="24"/>
                <w:szCs w:val="24"/>
              </w:rPr>
              <w:t>и</w:t>
            </w:r>
            <w:r w:rsidR="00301D81" w:rsidRPr="00B70FA9">
              <w:rPr>
                <w:color w:val="000000"/>
                <w:sz w:val="24"/>
                <w:szCs w:val="24"/>
              </w:rPr>
              <w:t>емке дикоросов (для организаций, имеющих статус факторий), пр</w:t>
            </w:r>
            <w:r w:rsidR="00301D81" w:rsidRPr="00B70FA9">
              <w:rPr>
                <w:color w:val="000000"/>
                <w:sz w:val="24"/>
                <w:szCs w:val="24"/>
              </w:rPr>
              <w:t>и</w:t>
            </w:r>
            <w:r w:rsidR="00301D81" w:rsidRPr="00B70FA9">
              <w:rPr>
                <w:color w:val="000000"/>
                <w:sz w:val="24"/>
                <w:szCs w:val="24"/>
              </w:rPr>
              <w:t>обретение материально</w:t>
            </w:r>
            <w:r>
              <w:rPr>
                <w:color w:val="000000"/>
                <w:sz w:val="24"/>
                <w:szCs w:val="24"/>
              </w:rPr>
              <w:t>-</w:t>
            </w:r>
            <w:r w:rsidR="00301D81" w:rsidRPr="00B70FA9">
              <w:rPr>
                <w:color w:val="000000"/>
                <w:sz w:val="24"/>
                <w:szCs w:val="24"/>
              </w:rPr>
              <w:t>техни</w:t>
            </w:r>
            <w:r w:rsidR="00B610F9">
              <w:rPr>
                <w:color w:val="000000"/>
                <w:sz w:val="24"/>
                <w:szCs w:val="24"/>
              </w:rPr>
              <w:t>-</w:t>
            </w:r>
            <w:r w:rsidR="00301D81" w:rsidRPr="00B70FA9">
              <w:rPr>
                <w:color w:val="000000"/>
                <w:sz w:val="24"/>
                <w:szCs w:val="24"/>
              </w:rPr>
              <w:t>ческих средств и оборудования для хранения, транспортировки и переработки дикоросов;</w:t>
            </w:r>
          </w:p>
          <w:p w:rsidR="00301D81" w:rsidRPr="00B70FA9" w:rsidRDefault="00B70FA9" w:rsidP="00B70FA9">
            <w:pPr>
              <w:jc w:val="both"/>
              <w:rPr>
                <w:color w:val="000000"/>
                <w:sz w:val="24"/>
                <w:szCs w:val="24"/>
              </w:rPr>
            </w:pPr>
            <w:r>
              <w:rPr>
                <w:color w:val="000000"/>
                <w:sz w:val="24"/>
                <w:szCs w:val="24"/>
              </w:rPr>
              <w:t>к</w:t>
            </w:r>
            <w:r w:rsidR="00301D81" w:rsidRPr="00B70FA9">
              <w:rPr>
                <w:color w:val="000000"/>
                <w:sz w:val="24"/>
                <w:szCs w:val="24"/>
              </w:rPr>
              <w:t>омпенсация части затрат на о</w:t>
            </w:r>
            <w:r w:rsidR="00301D81" w:rsidRPr="00B70FA9">
              <w:rPr>
                <w:color w:val="000000"/>
                <w:sz w:val="24"/>
                <w:szCs w:val="24"/>
              </w:rPr>
              <w:t>р</w:t>
            </w:r>
            <w:r w:rsidR="00301D81" w:rsidRPr="00B70FA9">
              <w:rPr>
                <w:color w:val="000000"/>
                <w:sz w:val="24"/>
                <w:szCs w:val="24"/>
              </w:rPr>
              <w:t>ганизацию презентации проду</w:t>
            </w:r>
            <w:r w:rsidR="00301D81" w:rsidRPr="00B70FA9">
              <w:rPr>
                <w:color w:val="000000"/>
                <w:sz w:val="24"/>
                <w:szCs w:val="24"/>
              </w:rPr>
              <w:t>к</w:t>
            </w:r>
            <w:r w:rsidR="00301D81" w:rsidRPr="00B70FA9">
              <w:rPr>
                <w:color w:val="000000"/>
                <w:sz w:val="24"/>
                <w:szCs w:val="24"/>
              </w:rPr>
              <w:lastRenderedPageBreak/>
              <w:t>ции из дикоросов, участие в в</w:t>
            </w:r>
            <w:r w:rsidR="00301D81" w:rsidRPr="00B70FA9">
              <w:rPr>
                <w:color w:val="000000"/>
                <w:sz w:val="24"/>
                <w:szCs w:val="24"/>
              </w:rPr>
              <w:t>ы</w:t>
            </w:r>
            <w:r w:rsidR="00301D81" w:rsidRPr="00B70FA9">
              <w:rPr>
                <w:color w:val="000000"/>
                <w:sz w:val="24"/>
                <w:szCs w:val="24"/>
              </w:rPr>
              <w:t>ставках-ярмарках, форумах</w:t>
            </w:r>
          </w:p>
        </w:tc>
        <w:tc>
          <w:tcPr>
            <w:tcW w:w="1417" w:type="dxa"/>
            <w:tcMar>
              <w:left w:w="0" w:type="dxa"/>
              <w:right w:w="0" w:type="dxa"/>
            </w:tcMar>
            <w:hideMark/>
          </w:tcPr>
          <w:p w:rsidR="00301D81" w:rsidRPr="00B70FA9" w:rsidRDefault="00301D81">
            <w:pPr>
              <w:jc w:val="center"/>
              <w:rPr>
                <w:color w:val="000000"/>
                <w:sz w:val="24"/>
                <w:szCs w:val="24"/>
              </w:rPr>
            </w:pPr>
            <w:r w:rsidRPr="00B70FA9">
              <w:rPr>
                <w:color w:val="000000"/>
                <w:sz w:val="24"/>
                <w:szCs w:val="24"/>
              </w:rPr>
              <w:lastRenderedPageBreak/>
              <w:t>ОМП и СХ</w:t>
            </w:r>
          </w:p>
        </w:tc>
        <w:tc>
          <w:tcPr>
            <w:tcW w:w="1658" w:type="dxa"/>
            <w:tcMar>
              <w:left w:w="0" w:type="dxa"/>
              <w:right w:w="0" w:type="dxa"/>
            </w:tcMar>
            <w:hideMark/>
          </w:tcPr>
          <w:p w:rsidR="00301D81" w:rsidRPr="00B70FA9" w:rsidRDefault="00301D81">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 округа</w:t>
            </w:r>
          </w:p>
        </w:tc>
        <w:tc>
          <w:tcPr>
            <w:tcW w:w="1071" w:type="dxa"/>
            <w:tcMar>
              <w:left w:w="0" w:type="dxa"/>
              <w:right w:w="0" w:type="dxa"/>
            </w:tcMar>
            <w:hideMark/>
          </w:tcPr>
          <w:p w:rsidR="00301D81" w:rsidRPr="00B70FA9" w:rsidRDefault="00301D81">
            <w:pPr>
              <w:jc w:val="center"/>
              <w:rPr>
                <w:color w:val="000000"/>
                <w:sz w:val="24"/>
                <w:szCs w:val="24"/>
              </w:rPr>
            </w:pPr>
            <w:r w:rsidRPr="00B70FA9">
              <w:rPr>
                <w:color w:val="000000"/>
                <w:sz w:val="24"/>
                <w:szCs w:val="24"/>
              </w:rPr>
              <w:t>745,40</w:t>
            </w:r>
          </w:p>
        </w:tc>
        <w:tc>
          <w:tcPr>
            <w:tcW w:w="1098" w:type="dxa"/>
            <w:tcMar>
              <w:left w:w="0" w:type="dxa"/>
              <w:right w:w="0" w:type="dxa"/>
            </w:tcMar>
            <w:hideMark/>
          </w:tcPr>
          <w:p w:rsidR="00301D81" w:rsidRPr="00B70FA9" w:rsidRDefault="00301D81">
            <w:pPr>
              <w:jc w:val="center"/>
              <w:rPr>
                <w:color w:val="000000"/>
                <w:sz w:val="24"/>
                <w:szCs w:val="24"/>
              </w:rPr>
            </w:pPr>
            <w:r w:rsidRPr="00B70FA9">
              <w:rPr>
                <w:color w:val="000000"/>
                <w:sz w:val="24"/>
                <w:szCs w:val="24"/>
              </w:rPr>
              <w:t>336,40</w:t>
            </w:r>
          </w:p>
        </w:tc>
        <w:tc>
          <w:tcPr>
            <w:tcW w:w="1134" w:type="dxa"/>
            <w:tcMar>
              <w:left w:w="0" w:type="dxa"/>
              <w:right w:w="0" w:type="dxa"/>
            </w:tcMar>
            <w:hideMark/>
          </w:tcPr>
          <w:p w:rsidR="00301D81" w:rsidRPr="00B70FA9" w:rsidRDefault="00301D81">
            <w:pPr>
              <w:jc w:val="center"/>
              <w:rPr>
                <w:color w:val="000000"/>
                <w:sz w:val="24"/>
                <w:szCs w:val="24"/>
              </w:rPr>
            </w:pPr>
            <w:r w:rsidRPr="00B70FA9">
              <w:rPr>
                <w:color w:val="000000"/>
                <w:sz w:val="24"/>
                <w:szCs w:val="24"/>
              </w:rPr>
              <w:t>58,00</w:t>
            </w:r>
          </w:p>
        </w:tc>
        <w:tc>
          <w:tcPr>
            <w:tcW w:w="993" w:type="dxa"/>
            <w:tcMar>
              <w:left w:w="0" w:type="dxa"/>
              <w:right w:w="0" w:type="dxa"/>
            </w:tcMar>
            <w:hideMark/>
          </w:tcPr>
          <w:p w:rsidR="00301D81" w:rsidRPr="00B70FA9" w:rsidRDefault="00301D81">
            <w:pPr>
              <w:jc w:val="center"/>
              <w:rPr>
                <w:color w:val="000000"/>
                <w:sz w:val="24"/>
                <w:szCs w:val="24"/>
              </w:rPr>
            </w:pPr>
            <w:r w:rsidRPr="00B70FA9">
              <w:rPr>
                <w:color w:val="000000"/>
                <w:sz w:val="24"/>
                <w:szCs w:val="24"/>
              </w:rPr>
              <w:t>178,00</w:t>
            </w:r>
          </w:p>
        </w:tc>
        <w:tc>
          <w:tcPr>
            <w:tcW w:w="992" w:type="dxa"/>
            <w:tcMar>
              <w:left w:w="0" w:type="dxa"/>
              <w:right w:w="0" w:type="dxa"/>
            </w:tcMar>
            <w:hideMark/>
          </w:tcPr>
          <w:p w:rsidR="00301D81" w:rsidRPr="00B70FA9" w:rsidRDefault="00301D81">
            <w:pPr>
              <w:jc w:val="center"/>
              <w:rPr>
                <w:color w:val="000000"/>
                <w:sz w:val="24"/>
                <w:szCs w:val="24"/>
              </w:rPr>
            </w:pPr>
            <w:r w:rsidRPr="00B70FA9">
              <w:rPr>
                <w:color w:val="000000"/>
                <w:sz w:val="24"/>
                <w:szCs w:val="24"/>
              </w:rPr>
              <w:t>173,00</w:t>
            </w:r>
          </w:p>
        </w:tc>
        <w:tc>
          <w:tcPr>
            <w:tcW w:w="992" w:type="dxa"/>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838" w:type="dxa"/>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c>
          <w:tcPr>
            <w:tcW w:w="786" w:type="dxa"/>
            <w:tcMar>
              <w:left w:w="0" w:type="dxa"/>
              <w:right w:w="0" w:type="dxa"/>
            </w:tcMar>
            <w:hideMark/>
          </w:tcPr>
          <w:p w:rsidR="00301D81" w:rsidRPr="00B70FA9" w:rsidRDefault="00301D81">
            <w:pPr>
              <w:jc w:val="center"/>
              <w:rPr>
                <w:color w:val="000000"/>
                <w:sz w:val="24"/>
                <w:szCs w:val="24"/>
              </w:rPr>
            </w:pPr>
            <w:r w:rsidRPr="00B70FA9">
              <w:rPr>
                <w:color w:val="000000"/>
                <w:sz w:val="24"/>
                <w:szCs w:val="24"/>
              </w:rPr>
              <w:t>0,00</w:t>
            </w:r>
          </w:p>
        </w:tc>
      </w:tr>
      <w:tr w:rsidR="00B70FA9" w:rsidRPr="00B70FA9" w:rsidTr="00B70FA9">
        <w:trPr>
          <w:trHeight w:val="270"/>
          <w:jc w:val="right"/>
        </w:trPr>
        <w:tc>
          <w:tcPr>
            <w:tcW w:w="5827" w:type="dxa"/>
            <w:gridSpan w:val="3"/>
            <w:vMerge w:val="restart"/>
            <w:hideMark/>
          </w:tcPr>
          <w:p w:rsidR="00B70FA9" w:rsidRPr="00B70FA9" w:rsidRDefault="00B70FA9">
            <w:pPr>
              <w:rPr>
                <w:sz w:val="24"/>
                <w:szCs w:val="24"/>
              </w:rPr>
            </w:pPr>
            <w:r w:rsidRPr="00B70FA9">
              <w:rPr>
                <w:bCs/>
                <w:color w:val="000000"/>
                <w:sz w:val="24"/>
                <w:szCs w:val="24"/>
              </w:rPr>
              <w:lastRenderedPageBreak/>
              <w:t>Итого по задаче 1</w:t>
            </w:r>
          </w:p>
        </w:tc>
        <w:tc>
          <w:tcPr>
            <w:tcW w:w="1658"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всего</w:t>
            </w:r>
          </w:p>
        </w:tc>
        <w:tc>
          <w:tcPr>
            <w:tcW w:w="1071"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745,40</w:t>
            </w:r>
          </w:p>
        </w:tc>
        <w:tc>
          <w:tcPr>
            <w:tcW w:w="1098"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336,40</w:t>
            </w:r>
          </w:p>
        </w:tc>
        <w:tc>
          <w:tcPr>
            <w:tcW w:w="1134"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58,00</w:t>
            </w:r>
          </w:p>
        </w:tc>
        <w:tc>
          <w:tcPr>
            <w:tcW w:w="993"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178,00</w:t>
            </w:r>
          </w:p>
        </w:tc>
        <w:tc>
          <w:tcPr>
            <w:tcW w:w="992"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173,00</w:t>
            </w:r>
          </w:p>
        </w:tc>
        <w:tc>
          <w:tcPr>
            <w:tcW w:w="992"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0,00</w:t>
            </w:r>
          </w:p>
        </w:tc>
        <w:tc>
          <w:tcPr>
            <w:tcW w:w="838"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0,00</w:t>
            </w:r>
          </w:p>
        </w:tc>
        <w:tc>
          <w:tcPr>
            <w:tcW w:w="786"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0,00</w:t>
            </w:r>
          </w:p>
        </w:tc>
      </w:tr>
      <w:tr w:rsidR="00B70FA9" w:rsidRPr="00B70FA9" w:rsidTr="00B70FA9">
        <w:trPr>
          <w:trHeight w:val="557"/>
          <w:jc w:val="right"/>
        </w:trPr>
        <w:tc>
          <w:tcPr>
            <w:tcW w:w="5827" w:type="dxa"/>
            <w:gridSpan w:val="3"/>
            <w:vMerge/>
            <w:hideMark/>
          </w:tcPr>
          <w:p w:rsidR="00B70FA9" w:rsidRPr="00B70FA9" w:rsidRDefault="00B70FA9">
            <w:pPr>
              <w:rPr>
                <w:sz w:val="24"/>
                <w:szCs w:val="24"/>
              </w:rPr>
            </w:pPr>
          </w:p>
        </w:tc>
        <w:tc>
          <w:tcPr>
            <w:tcW w:w="165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 округа</w:t>
            </w:r>
          </w:p>
        </w:tc>
        <w:tc>
          <w:tcPr>
            <w:tcW w:w="1071"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745,40</w:t>
            </w:r>
          </w:p>
        </w:tc>
        <w:tc>
          <w:tcPr>
            <w:tcW w:w="109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336,40</w:t>
            </w:r>
          </w:p>
        </w:tc>
        <w:tc>
          <w:tcPr>
            <w:tcW w:w="1134"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58,00</w:t>
            </w:r>
          </w:p>
        </w:tc>
        <w:tc>
          <w:tcPr>
            <w:tcW w:w="993"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178,00</w:t>
            </w:r>
          </w:p>
        </w:tc>
        <w:tc>
          <w:tcPr>
            <w:tcW w:w="992"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173,00</w:t>
            </w:r>
          </w:p>
        </w:tc>
        <w:tc>
          <w:tcPr>
            <w:tcW w:w="992"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83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786"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r>
      <w:tr w:rsidR="00B70FA9" w:rsidRPr="00B70FA9" w:rsidTr="00B70FA9">
        <w:trPr>
          <w:trHeight w:val="345"/>
          <w:jc w:val="right"/>
        </w:trPr>
        <w:tc>
          <w:tcPr>
            <w:tcW w:w="5827" w:type="dxa"/>
            <w:gridSpan w:val="3"/>
            <w:vMerge w:val="restart"/>
            <w:hideMark/>
          </w:tcPr>
          <w:p w:rsidR="00B70FA9" w:rsidRPr="00B70FA9" w:rsidRDefault="00B70FA9">
            <w:pPr>
              <w:rPr>
                <w:sz w:val="24"/>
                <w:szCs w:val="24"/>
              </w:rPr>
            </w:pPr>
            <w:r w:rsidRPr="00B70FA9">
              <w:rPr>
                <w:bCs/>
                <w:color w:val="000000"/>
                <w:sz w:val="24"/>
                <w:szCs w:val="24"/>
              </w:rPr>
              <w:t>Итого по Подпрограмме 5</w:t>
            </w:r>
          </w:p>
        </w:tc>
        <w:tc>
          <w:tcPr>
            <w:tcW w:w="1658"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всего</w:t>
            </w:r>
          </w:p>
        </w:tc>
        <w:tc>
          <w:tcPr>
            <w:tcW w:w="1071"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745,40</w:t>
            </w:r>
          </w:p>
        </w:tc>
        <w:tc>
          <w:tcPr>
            <w:tcW w:w="1098"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336,40</w:t>
            </w:r>
          </w:p>
        </w:tc>
        <w:tc>
          <w:tcPr>
            <w:tcW w:w="1134"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58,00</w:t>
            </w:r>
          </w:p>
        </w:tc>
        <w:tc>
          <w:tcPr>
            <w:tcW w:w="993"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178,00</w:t>
            </w:r>
          </w:p>
        </w:tc>
        <w:tc>
          <w:tcPr>
            <w:tcW w:w="992"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173,00</w:t>
            </w:r>
          </w:p>
        </w:tc>
        <w:tc>
          <w:tcPr>
            <w:tcW w:w="992"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0,00</w:t>
            </w:r>
          </w:p>
        </w:tc>
        <w:tc>
          <w:tcPr>
            <w:tcW w:w="838"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0,00</w:t>
            </w:r>
          </w:p>
        </w:tc>
        <w:tc>
          <w:tcPr>
            <w:tcW w:w="786" w:type="dxa"/>
            <w:tcMar>
              <w:left w:w="0" w:type="dxa"/>
              <w:right w:w="0" w:type="dxa"/>
            </w:tcMar>
            <w:hideMark/>
          </w:tcPr>
          <w:p w:rsidR="00B70FA9" w:rsidRPr="00B70FA9" w:rsidRDefault="00B70FA9">
            <w:pPr>
              <w:jc w:val="center"/>
              <w:rPr>
                <w:bCs/>
                <w:color w:val="000000"/>
                <w:sz w:val="24"/>
                <w:szCs w:val="24"/>
              </w:rPr>
            </w:pPr>
            <w:r w:rsidRPr="00B70FA9">
              <w:rPr>
                <w:bCs/>
                <w:color w:val="000000"/>
                <w:sz w:val="24"/>
                <w:szCs w:val="24"/>
              </w:rPr>
              <w:t>0,00</w:t>
            </w:r>
          </w:p>
        </w:tc>
      </w:tr>
      <w:tr w:rsidR="00B70FA9" w:rsidRPr="00B70FA9" w:rsidTr="00B70FA9">
        <w:trPr>
          <w:trHeight w:val="617"/>
          <w:jc w:val="right"/>
        </w:trPr>
        <w:tc>
          <w:tcPr>
            <w:tcW w:w="5827" w:type="dxa"/>
            <w:gridSpan w:val="3"/>
            <w:vMerge/>
            <w:hideMark/>
          </w:tcPr>
          <w:p w:rsidR="00B70FA9" w:rsidRPr="00B70FA9" w:rsidRDefault="00B70FA9">
            <w:pPr>
              <w:rPr>
                <w:sz w:val="24"/>
                <w:szCs w:val="24"/>
              </w:rPr>
            </w:pPr>
          </w:p>
        </w:tc>
        <w:tc>
          <w:tcPr>
            <w:tcW w:w="1658" w:type="dxa"/>
            <w:tcMar>
              <w:left w:w="0" w:type="dxa"/>
              <w:right w:w="0" w:type="dxa"/>
            </w:tcMar>
            <w:hideMark/>
          </w:tcPr>
          <w:p w:rsidR="00B70FA9" w:rsidRDefault="00B70FA9">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 округа</w:t>
            </w:r>
          </w:p>
          <w:p w:rsidR="00B70FA9" w:rsidRPr="00B70FA9" w:rsidRDefault="00B70FA9">
            <w:pPr>
              <w:jc w:val="center"/>
              <w:rPr>
                <w:color w:val="000000"/>
                <w:sz w:val="24"/>
                <w:szCs w:val="24"/>
              </w:rPr>
            </w:pPr>
          </w:p>
        </w:tc>
        <w:tc>
          <w:tcPr>
            <w:tcW w:w="1071"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745,40</w:t>
            </w:r>
          </w:p>
        </w:tc>
        <w:tc>
          <w:tcPr>
            <w:tcW w:w="109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336,40</w:t>
            </w:r>
          </w:p>
        </w:tc>
        <w:tc>
          <w:tcPr>
            <w:tcW w:w="1134"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58,00</w:t>
            </w:r>
          </w:p>
        </w:tc>
        <w:tc>
          <w:tcPr>
            <w:tcW w:w="993"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178,00</w:t>
            </w:r>
          </w:p>
        </w:tc>
        <w:tc>
          <w:tcPr>
            <w:tcW w:w="992"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173,00</w:t>
            </w:r>
          </w:p>
        </w:tc>
        <w:tc>
          <w:tcPr>
            <w:tcW w:w="992"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838"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c>
          <w:tcPr>
            <w:tcW w:w="786" w:type="dxa"/>
            <w:tcMar>
              <w:left w:w="0" w:type="dxa"/>
              <w:right w:w="0" w:type="dxa"/>
            </w:tcMar>
            <w:hideMark/>
          </w:tcPr>
          <w:p w:rsidR="00B70FA9" w:rsidRPr="00B70FA9" w:rsidRDefault="00B70FA9">
            <w:pPr>
              <w:jc w:val="center"/>
              <w:rPr>
                <w:color w:val="000000"/>
                <w:sz w:val="24"/>
                <w:szCs w:val="24"/>
              </w:rPr>
            </w:pPr>
            <w:r w:rsidRPr="00B70FA9">
              <w:rPr>
                <w:color w:val="000000"/>
                <w:sz w:val="24"/>
                <w:szCs w:val="24"/>
              </w:rPr>
              <w:t>0,00</w:t>
            </w:r>
          </w:p>
        </w:tc>
      </w:tr>
      <w:tr w:rsidR="00301D81" w:rsidRPr="00B70FA9" w:rsidTr="00B70FA9">
        <w:trPr>
          <w:trHeight w:val="272"/>
          <w:jc w:val="right"/>
        </w:trPr>
        <w:tc>
          <w:tcPr>
            <w:tcW w:w="15389" w:type="dxa"/>
            <w:gridSpan w:val="12"/>
            <w:noWrap/>
            <w:hideMark/>
          </w:tcPr>
          <w:p w:rsidR="00301D81" w:rsidRPr="00B70FA9" w:rsidRDefault="00301D81" w:rsidP="00803EF5">
            <w:pPr>
              <w:jc w:val="center"/>
              <w:rPr>
                <w:b/>
                <w:bCs/>
                <w:color w:val="000000"/>
                <w:sz w:val="24"/>
                <w:szCs w:val="24"/>
              </w:rPr>
            </w:pPr>
            <w:r w:rsidRPr="00B70FA9">
              <w:rPr>
                <w:b/>
                <w:bCs/>
                <w:color w:val="000000"/>
                <w:sz w:val="24"/>
                <w:szCs w:val="24"/>
              </w:rPr>
              <w:t xml:space="preserve">Цель 6 </w:t>
            </w:r>
            <w:r w:rsidR="00B70FA9">
              <w:rPr>
                <w:b/>
                <w:bCs/>
                <w:color w:val="000000"/>
                <w:sz w:val="24"/>
                <w:szCs w:val="24"/>
              </w:rPr>
              <w:t>«</w:t>
            </w:r>
            <w:r w:rsidRPr="00B70FA9">
              <w:rPr>
                <w:b/>
                <w:bCs/>
                <w:color w:val="000000"/>
                <w:sz w:val="24"/>
                <w:szCs w:val="24"/>
              </w:rPr>
              <w:t>Создание комфортных условий жизнедеятельности в сельской местности</w:t>
            </w:r>
            <w:r w:rsidR="00B70FA9">
              <w:rPr>
                <w:b/>
                <w:bCs/>
                <w:color w:val="000000"/>
                <w:sz w:val="24"/>
                <w:szCs w:val="24"/>
              </w:rPr>
              <w:t>»</w:t>
            </w:r>
          </w:p>
        </w:tc>
      </w:tr>
      <w:tr w:rsidR="00301D81" w:rsidRPr="00B70FA9" w:rsidTr="00B70FA9">
        <w:trPr>
          <w:trHeight w:val="276"/>
          <w:jc w:val="right"/>
        </w:trPr>
        <w:tc>
          <w:tcPr>
            <w:tcW w:w="15389" w:type="dxa"/>
            <w:gridSpan w:val="12"/>
            <w:noWrap/>
            <w:hideMark/>
          </w:tcPr>
          <w:p w:rsidR="00301D81" w:rsidRPr="00B70FA9" w:rsidRDefault="00B70FA9" w:rsidP="00803EF5">
            <w:pPr>
              <w:jc w:val="center"/>
              <w:rPr>
                <w:b/>
                <w:bCs/>
                <w:color w:val="000000"/>
                <w:sz w:val="24"/>
                <w:szCs w:val="24"/>
              </w:rPr>
            </w:pPr>
            <w:r>
              <w:rPr>
                <w:b/>
                <w:bCs/>
                <w:color w:val="000000"/>
                <w:sz w:val="24"/>
                <w:szCs w:val="24"/>
              </w:rPr>
              <w:t>Подпрограмма 6 «</w:t>
            </w:r>
            <w:r w:rsidR="00301D81" w:rsidRPr="00B70FA9">
              <w:rPr>
                <w:b/>
                <w:bCs/>
                <w:color w:val="000000"/>
                <w:sz w:val="24"/>
                <w:szCs w:val="24"/>
              </w:rPr>
              <w:t>Устойчив</w:t>
            </w:r>
            <w:r>
              <w:rPr>
                <w:b/>
                <w:bCs/>
                <w:color w:val="000000"/>
                <w:sz w:val="24"/>
                <w:szCs w:val="24"/>
              </w:rPr>
              <w:t>ое развитие сельских территорий»</w:t>
            </w:r>
          </w:p>
        </w:tc>
      </w:tr>
      <w:tr w:rsidR="00301D81" w:rsidRPr="00B70FA9" w:rsidTr="00B70FA9">
        <w:trPr>
          <w:trHeight w:val="289"/>
          <w:jc w:val="right"/>
        </w:trPr>
        <w:tc>
          <w:tcPr>
            <w:tcW w:w="15389" w:type="dxa"/>
            <w:gridSpan w:val="12"/>
            <w:hideMark/>
          </w:tcPr>
          <w:p w:rsidR="00301D81" w:rsidRPr="00B70FA9" w:rsidRDefault="00B70FA9" w:rsidP="00B610F9">
            <w:pPr>
              <w:jc w:val="center"/>
              <w:rPr>
                <w:b/>
                <w:bCs/>
                <w:color w:val="000000"/>
                <w:sz w:val="24"/>
                <w:szCs w:val="24"/>
              </w:rPr>
            </w:pPr>
            <w:r>
              <w:rPr>
                <w:b/>
                <w:bCs/>
                <w:color w:val="000000"/>
                <w:sz w:val="24"/>
                <w:szCs w:val="24"/>
              </w:rPr>
              <w:t>Задача 1</w:t>
            </w:r>
            <w:r w:rsidR="00803EF5">
              <w:rPr>
                <w:b/>
                <w:bCs/>
                <w:color w:val="000000"/>
                <w:sz w:val="24"/>
                <w:szCs w:val="24"/>
              </w:rPr>
              <w:t>.</w:t>
            </w:r>
            <w:r w:rsidR="00301D81" w:rsidRPr="00B70FA9">
              <w:rPr>
                <w:b/>
                <w:bCs/>
                <w:color w:val="000000"/>
                <w:sz w:val="24"/>
                <w:szCs w:val="24"/>
              </w:rPr>
              <w:t>Реализация мероприятий по развитию торгового и бытового об</w:t>
            </w:r>
            <w:r>
              <w:rPr>
                <w:b/>
                <w:bCs/>
                <w:color w:val="000000"/>
                <w:sz w:val="24"/>
                <w:szCs w:val="24"/>
              </w:rPr>
              <w:t>служивания в сельской местности</w:t>
            </w:r>
          </w:p>
        </w:tc>
      </w:tr>
      <w:tr w:rsidR="00301D81" w:rsidRPr="00B70FA9" w:rsidTr="00B70FA9">
        <w:trPr>
          <w:trHeight w:val="1080"/>
          <w:jc w:val="right"/>
        </w:trPr>
        <w:tc>
          <w:tcPr>
            <w:tcW w:w="647" w:type="dxa"/>
            <w:vMerge w:val="restart"/>
            <w:noWrap/>
            <w:hideMark/>
          </w:tcPr>
          <w:p w:rsidR="00301D81" w:rsidRPr="00B70FA9" w:rsidRDefault="00301D81">
            <w:pPr>
              <w:jc w:val="center"/>
              <w:rPr>
                <w:color w:val="000000"/>
                <w:sz w:val="24"/>
                <w:szCs w:val="24"/>
              </w:rPr>
            </w:pPr>
            <w:r w:rsidRPr="00B70FA9">
              <w:rPr>
                <w:color w:val="000000"/>
                <w:sz w:val="24"/>
                <w:szCs w:val="24"/>
              </w:rPr>
              <w:t>6.1.</w:t>
            </w:r>
          </w:p>
        </w:tc>
        <w:tc>
          <w:tcPr>
            <w:tcW w:w="3763" w:type="dxa"/>
            <w:vMerge w:val="restart"/>
            <w:hideMark/>
          </w:tcPr>
          <w:p w:rsidR="00301D81" w:rsidRPr="00B70FA9" w:rsidRDefault="00301D81" w:rsidP="00B70FA9">
            <w:pPr>
              <w:jc w:val="both"/>
              <w:rPr>
                <w:color w:val="000000"/>
                <w:sz w:val="24"/>
                <w:szCs w:val="24"/>
              </w:rPr>
            </w:pPr>
            <w:r w:rsidRPr="00B70FA9">
              <w:rPr>
                <w:color w:val="000000"/>
                <w:sz w:val="24"/>
                <w:szCs w:val="24"/>
              </w:rPr>
              <w:t>Развитие рыночной инфрастру</w:t>
            </w:r>
            <w:r w:rsidRPr="00B70FA9">
              <w:rPr>
                <w:color w:val="000000"/>
                <w:sz w:val="24"/>
                <w:szCs w:val="24"/>
              </w:rPr>
              <w:t>к</w:t>
            </w:r>
            <w:r w:rsidRPr="00B70FA9">
              <w:rPr>
                <w:color w:val="000000"/>
                <w:sz w:val="24"/>
                <w:szCs w:val="24"/>
              </w:rPr>
              <w:t>туры обслуживания сельского н</w:t>
            </w:r>
            <w:r w:rsidRPr="00B70FA9">
              <w:rPr>
                <w:color w:val="000000"/>
                <w:sz w:val="24"/>
                <w:szCs w:val="24"/>
              </w:rPr>
              <w:t>а</w:t>
            </w:r>
            <w:r w:rsidRPr="00B70FA9">
              <w:rPr>
                <w:color w:val="000000"/>
                <w:sz w:val="24"/>
                <w:szCs w:val="24"/>
              </w:rPr>
              <w:t>селения, организация эффекти</w:t>
            </w:r>
            <w:r w:rsidRPr="00B70FA9">
              <w:rPr>
                <w:color w:val="000000"/>
                <w:sz w:val="24"/>
                <w:szCs w:val="24"/>
              </w:rPr>
              <w:t>в</w:t>
            </w:r>
            <w:r w:rsidRPr="00B70FA9">
              <w:rPr>
                <w:color w:val="000000"/>
                <w:sz w:val="24"/>
                <w:szCs w:val="24"/>
              </w:rPr>
              <w:t>ных схем торгового и бытового обслуживания жителей удале</w:t>
            </w:r>
            <w:r w:rsidRPr="00B70FA9">
              <w:rPr>
                <w:color w:val="000000"/>
                <w:sz w:val="24"/>
                <w:szCs w:val="24"/>
              </w:rPr>
              <w:t>н</w:t>
            </w:r>
            <w:r w:rsidRPr="00B70FA9">
              <w:rPr>
                <w:color w:val="000000"/>
                <w:sz w:val="24"/>
                <w:szCs w:val="24"/>
              </w:rPr>
              <w:t>ных населенных пунктов, расп</w:t>
            </w:r>
            <w:r w:rsidRPr="00B70FA9">
              <w:rPr>
                <w:color w:val="000000"/>
                <w:sz w:val="24"/>
                <w:szCs w:val="24"/>
              </w:rPr>
              <w:t>о</w:t>
            </w:r>
            <w:r w:rsidRPr="00B70FA9">
              <w:rPr>
                <w:color w:val="000000"/>
                <w:sz w:val="24"/>
                <w:szCs w:val="24"/>
              </w:rPr>
              <w:t>ложенных в сельской местности</w:t>
            </w:r>
          </w:p>
        </w:tc>
        <w:tc>
          <w:tcPr>
            <w:tcW w:w="1417" w:type="dxa"/>
            <w:vMerge w:val="restart"/>
            <w:hideMark/>
          </w:tcPr>
          <w:p w:rsidR="00301D81" w:rsidRPr="00B70FA9" w:rsidRDefault="00301D81">
            <w:pPr>
              <w:jc w:val="center"/>
              <w:rPr>
                <w:color w:val="000000"/>
                <w:sz w:val="24"/>
                <w:szCs w:val="24"/>
              </w:rPr>
            </w:pPr>
            <w:r w:rsidRPr="00B70FA9">
              <w:rPr>
                <w:color w:val="000000"/>
                <w:sz w:val="24"/>
                <w:szCs w:val="24"/>
              </w:rPr>
              <w:t>ОМП и СХ</w:t>
            </w:r>
          </w:p>
        </w:tc>
        <w:tc>
          <w:tcPr>
            <w:tcW w:w="1658" w:type="dxa"/>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бюджет района</w:t>
            </w:r>
          </w:p>
        </w:tc>
        <w:tc>
          <w:tcPr>
            <w:tcW w:w="1071"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91535,67</w:t>
            </w:r>
          </w:p>
        </w:tc>
        <w:tc>
          <w:tcPr>
            <w:tcW w:w="1098"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14218,67</w:t>
            </w:r>
          </w:p>
        </w:tc>
        <w:tc>
          <w:tcPr>
            <w:tcW w:w="1134"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12197,00</w:t>
            </w:r>
          </w:p>
        </w:tc>
        <w:tc>
          <w:tcPr>
            <w:tcW w:w="993"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12160,00</w:t>
            </w:r>
          </w:p>
        </w:tc>
        <w:tc>
          <w:tcPr>
            <w:tcW w:w="992"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12160,00</w:t>
            </w:r>
          </w:p>
        </w:tc>
        <w:tc>
          <w:tcPr>
            <w:tcW w:w="992"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13400,00</w:t>
            </w:r>
          </w:p>
        </w:tc>
        <w:tc>
          <w:tcPr>
            <w:tcW w:w="838"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13400,00</w:t>
            </w:r>
          </w:p>
        </w:tc>
        <w:tc>
          <w:tcPr>
            <w:tcW w:w="786"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14000,00</w:t>
            </w:r>
          </w:p>
        </w:tc>
      </w:tr>
      <w:tr w:rsidR="00301D81" w:rsidRPr="00B70FA9" w:rsidTr="00B70FA9">
        <w:trPr>
          <w:trHeight w:val="601"/>
          <w:jc w:val="right"/>
        </w:trPr>
        <w:tc>
          <w:tcPr>
            <w:tcW w:w="647" w:type="dxa"/>
            <w:vMerge/>
            <w:hideMark/>
          </w:tcPr>
          <w:p w:rsidR="00301D81" w:rsidRPr="00B70FA9" w:rsidRDefault="00301D81">
            <w:pPr>
              <w:rPr>
                <w:color w:val="000000"/>
                <w:sz w:val="24"/>
                <w:szCs w:val="24"/>
              </w:rPr>
            </w:pPr>
          </w:p>
        </w:tc>
        <w:tc>
          <w:tcPr>
            <w:tcW w:w="3763" w:type="dxa"/>
            <w:vMerge/>
            <w:hideMark/>
          </w:tcPr>
          <w:p w:rsidR="00301D81" w:rsidRPr="00B70FA9" w:rsidRDefault="00301D81">
            <w:pPr>
              <w:rPr>
                <w:color w:val="000000"/>
                <w:sz w:val="24"/>
                <w:szCs w:val="24"/>
              </w:rPr>
            </w:pPr>
          </w:p>
        </w:tc>
        <w:tc>
          <w:tcPr>
            <w:tcW w:w="1417" w:type="dxa"/>
            <w:vMerge/>
            <w:hideMark/>
          </w:tcPr>
          <w:p w:rsidR="00301D81" w:rsidRPr="00B70FA9" w:rsidRDefault="00301D81">
            <w:pPr>
              <w:rPr>
                <w:color w:val="000000"/>
                <w:sz w:val="24"/>
                <w:szCs w:val="24"/>
              </w:rPr>
            </w:pPr>
          </w:p>
        </w:tc>
        <w:tc>
          <w:tcPr>
            <w:tcW w:w="1658" w:type="dxa"/>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 округа</w:t>
            </w:r>
          </w:p>
        </w:tc>
        <w:tc>
          <w:tcPr>
            <w:tcW w:w="1071"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990,339</w:t>
            </w:r>
          </w:p>
        </w:tc>
        <w:tc>
          <w:tcPr>
            <w:tcW w:w="1098"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990,339</w:t>
            </w:r>
          </w:p>
        </w:tc>
        <w:tc>
          <w:tcPr>
            <w:tcW w:w="1134"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0,00</w:t>
            </w:r>
          </w:p>
        </w:tc>
        <w:tc>
          <w:tcPr>
            <w:tcW w:w="993"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0,00</w:t>
            </w:r>
          </w:p>
        </w:tc>
        <w:tc>
          <w:tcPr>
            <w:tcW w:w="838"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0,00</w:t>
            </w:r>
          </w:p>
        </w:tc>
        <w:tc>
          <w:tcPr>
            <w:tcW w:w="786" w:type="dxa"/>
            <w:noWrap/>
            <w:tcMar>
              <w:left w:w="0" w:type="dxa"/>
              <w:right w:w="0" w:type="dxa"/>
            </w:tcMar>
            <w:hideMark/>
          </w:tcPr>
          <w:p w:rsidR="00301D81" w:rsidRPr="00B70FA9" w:rsidRDefault="00301D81" w:rsidP="00B70FA9">
            <w:pPr>
              <w:jc w:val="center"/>
              <w:rPr>
                <w:color w:val="000000"/>
                <w:sz w:val="24"/>
                <w:szCs w:val="24"/>
              </w:rPr>
            </w:pPr>
            <w:r w:rsidRPr="00B70FA9">
              <w:rPr>
                <w:color w:val="000000"/>
                <w:sz w:val="24"/>
                <w:szCs w:val="24"/>
              </w:rPr>
              <w:t>0,00</w:t>
            </w:r>
          </w:p>
        </w:tc>
      </w:tr>
      <w:tr w:rsidR="00B70FA9" w:rsidRPr="00B70FA9" w:rsidTr="00B70FA9">
        <w:trPr>
          <w:trHeight w:val="416"/>
          <w:jc w:val="right"/>
        </w:trPr>
        <w:tc>
          <w:tcPr>
            <w:tcW w:w="5827" w:type="dxa"/>
            <w:gridSpan w:val="3"/>
            <w:vMerge w:val="restart"/>
            <w:noWrap/>
            <w:hideMark/>
          </w:tcPr>
          <w:p w:rsidR="00B70FA9" w:rsidRPr="00B70FA9" w:rsidRDefault="00B70FA9" w:rsidP="00B70FA9">
            <w:pPr>
              <w:jc w:val="both"/>
              <w:rPr>
                <w:sz w:val="24"/>
                <w:szCs w:val="24"/>
              </w:rPr>
            </w:pPr>
            <w:r w:rsidRPr="00B70FA9">
              <w:rPr>
                <w:bCs/>
                <w:color w:val="000000"/>
                <w:sz w:val="24"/>
                <w:szCs w:val="24"/>
              </w:rPr>
              <w:t>Итого по Задаче 1</w:t>
            </w:r>
          </w:p>
        </w:tc>
        <w:tc>
          <w:tcPr>
            <w:tcW w:w="1658" w:type="dxa"/>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всего</w:t>
            </w:r>
          </w:p>
        </w:tc>
        <w:tc>
          <w:tcPr>
            <w:tcW w:w="1071"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92526,009</w:t>
            </w:r>
          </w:p>
        </w:tc>
        <w:tc>
          <w:tcPr>
            <w:tcW w:w="1098"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15209,009</w:t>
            </w:r>
          </w:p>
        </w:tc>
        <w:tc>
          <w:tcPr>
            <w:tcW w:w="1134"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12197,000</w:t>
            </w:r>
          </w:p>
        </w:tc>
        <w:tc>
          <w:tcPr>
            <w:tcW w:w="993"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12160,000</w:t>
            </w:r>
          </w:p>
        </w:tc>
        <w:tc>
          <w:tcPr>
            <w:tcW w:w="992"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12160,000</w:t>
            </w:r>
          </w:p>
        </w:tc>
        <w:tc>
          <w:tcPr>
            <w:tcW w:w="992"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13400,000</w:t>
            </w:r>
          </w:p>
        </w:tc>
        <w:tc>
          <w:tcPr>
            <w:tcW w:w="838"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13400,000</w:t>
            </w:r>
          </w:p>
        </w:tc>
        <w:tc>
          <w:tcPr>
            <w:tcW w:w="786"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14000,000</w:t>
            </w:r>
          </w:p>
        </w:tc>
      </w:tr>
      <w:tr w:rsidR="00B70FA9" w:rsidRPr="00B70FA9" w:rsidTr="00B70FA9">
        <w:trPr>
          <w:trHeight w:val="270"/>
          <w:jc w:val="right"/>
        </w:trPr>
        <w:tc>
          <w:tcPr>
            <w:tcW w:w="5827" w:type="dxa"/>
            <w:gridSpan w:val="3"/>
            <w:vMerge/>
            <w:hideMark/>
          </w:tcPr>
          <w:p w:rsidR="00B70FA9" w:rsidRPr="00B70FA9" w:rsidRDefault="00B70FA9" w:rsidP="00B70FA9">
            <w:pPr>
              <w:jc w:val="both"/>
              <w:rPr>
                <w:sz w:val="24"/>
                <w:szCs w:val="24"/>
              </w:rPr>
            </w:pPr>
          </w:p>
        </w:tc>
        <w:tc>
          <w:tcPr>
            <w:tcW w:w="1658" w:type="dxa"/>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бюджет района</w:t>
            </w:r>
          </w:p>
        </w:tc>
        <w:tc>
          <w:tcPr>
            <w:tcW w:w="1071"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91535,67</w:t>
            </w:r>
          </w:p>
        </w:tc>
        <w:tc>
          <w:tcPr>
            <w:tcW w:w="1098"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14218,67</w:t>
            </w:r>
          </w:p>
        </w:tc>
        <w:tc>
          <w:tcPr>
            <w:tcW w:w="1134"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12197,000</w:t>
            </w:r>
          </w:p>
        </w:tc>
        <w:tc>
          <w:tcPr>
            <w:tcW w:w="993"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12160,000</w:t>
            </w:r>
          </w:p>
        </w:tc>
        <w:tc>
          <w:tcPr>
            <w:tcW w:w="992"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12160,000</w:t>
            </w:r>
          </w:p>
        </w:tc>
        <w:tc>
          <w:tcPr>
            <w:tcW w:w="992"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13400,000</w:t>
            </w:r>
          </w:p>
        </w:tc>
        <w:tc>
          <w:tcPr>
            <w:tcW w:w="838"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13400,000</w:t>
            </w:r>
          </w:p>
        </w:tc>
        <w:tc>
          <w:tcPr>
            <w:tcW w:w="786"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14000,000</w:t>
            </w:r>
          </w:p>
        </w:tc>
      </w:tr>
      <w:tr w:rsidR="00B70FA9" w:rsidRPr="00B70FA9" w:rsidTr="00B70FA9">
        <w:trPr>
          <w:trHeight w:val="378"/>
          <w:jc w:val="right"/>
        </w:trPr>
        <w:tc>
          <w:tcPr>
            <w:tcW w:w="5827" w:type="dxa"/>
            <w:gridSpan w:val="3"/>
            <w:vMerge/>
            <w:hideMark/>
          </w:tcPr>
          <w:p w:rsidR="00B70FA9" w:rsidRPr="00B70FA9" w:rsidRDefault="00B70FA9" w:rsidP="00B70FA9">
            <w:pPr>
              <w:jc w:val="both"/>
              <w:rPr>
                <w:sz w:val="24"/>
                <w:szCs w:val="24"/>
              </w:rPr>
            </w:pPr>
          </w:p>
        </w:tc>
        <w:tc>
          <w:tcPr>
            <w:tcW w:w="1658" w:type="dxa"/>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 округа</w:t>
            </w:r>
          </w:p>
        </w:tc>
        <w:tc>
          <w:tcPr>
            <w:tcW w:w="1071"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990,339</w:t>
            </w:r>
          </w:p>
        </w:tc>
        <w:tc>
          <w:tcPr>
            <w:tcW w:w="1098"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990,339</w:t>
            </w:r>
          </w:p>
        </w:tc>
        <w:tc>
          <w:tcPr>
            <w:tcW w:w="1134"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c>
          <w:tcPr>
            <w:tcW w:w="993"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c>
          <w:tcPr>
            <w:tcW w:w="992"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c>
          <w:tcPr>
            <w:tcW w:w="838"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c>
          <w:tcPr>
            <w:tcW w:w="786" w:type="dxa"/>
            <w:noWrap/>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0,00</w:t>
            </w:r>
          </w:p>
        </w:tc>
      </w:tr>
      <w:tr w:rsidR="00B70FA9" w:rsidRPr="00B70FA9" w:rsidTr="00B70FA9">
        <w:trPr>
          <w:trHeight w:val="421"/>
          <w:jc w:val="right"/>
        </w:trPr>
        <w:tc>
          <w:tcPr>
            <w:tcW w:w="5827" w:type="dxa"/>
            <w:gridSpan w:val="3"/>
            <w:vMerge w:val="restart"/>
            <w:hideMark/>
          </w:tcPr>
          <w:p w:rsidR="00B70FA9" w:rsidRPr="00B70FA9" w:rsidRDefault="00B70FA9" w:rsidP="00B70FA9">
            <w:pPr>
              <w:jc w:val="both"/>
              <w:rPr>
                <w:sz w:val="24"/>
                <w:szCs w:val="24"/>
              </w:rPr>
            </w:pPr>
            <w:r w:rsidRPr="00B70FA9">
              <w:rPr>
                <w:bCs/>
                <w:sz w:val="24"/>
                <w:szCs w:val="24"/>
              </w:rPr>
              <w:t>Итого по Подпрограмме 6</w:t>
            </w:r>
          </w:p>
        </w:tc>
        <w:tc>
          <w:tcPr>
            <w:tcW w:w="1658" w:type="dxa"/>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всего</w:t>
            </w:r>
          </w:p>
        </w:tc>
        <w:tc>
          <w:tcPr>
            <w:tcW w:w="1071"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92526,009</w:t>
            </w:r>
          </w:p>
        </w:tc>
        <w:tc>
          <w:tcPr>
            <w:tcW w:w="1098"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15209,009</w:t>
            </w:r>
          </w:p>
        </w:tc>
        <w:tc>
          <w:tcPr>
            <w:tcW w:w="1134"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12197,00</w:t>
            </w:r>
          </w:p>
        </w:tc>
        <w:tc>
          <w:tcPr>
            <w:tcW w:w="993"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12160,00</w:t>
            </w:r>
          </w:p>
        </w:tc>
        <w:tc>
          <w:tcPr>
            <w:tcW w:w="992"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12160,00</w:t>
            </w:r>
          </w:p>
        </w:tc>
        <w:tc>
          <w:tcPr>
            <w:tcW w:w="992"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13400,00</w:t>
            </w:r>
          </w:p>
        </w:tc>
        <w:tc>
          <w:tcPr>
            <w:tcW w:w="838"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13400,00</w:t>
            </w:r>
          </w:p>
        </w:tc>
        <w:tc>
          <w:tcPr>
            <w:tcW w:w="786"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14000,00</w:t>
            </w:r>
          </w:p>
        </w:tc>
      </w:tr>
      <w:tr w:rsidR="00B70FA9" w:rsidRPr="00B70FA9" w:rsidTr="00B70FA9">
        <w:trPr>
          <w:trHeight w:val="195"/>
          <w:jc w:val="right"/>
        </w:trPr>
        <w:tc>
          <w:tcPr>
            <w:tcW w:w="5827" w:type="dxa"/>
            <w:gridSpan w:val="3"/>
            <w:vMerge/>
            <w:hideMark/>
          </w:tcPr>
          <w:p w:rsidR="00B70FA9" w:rsidRPr="00B70FA9" w:rsidRDefault="00B70FA9">
            <w:pPr>
              <w:rPr>
                <w:sz w:val="24"/>
                <w:szCs w:val="24"/>
              </w:rPr>
            </w:pPr>
          </w:p>
        </w:tc>
        <w:tc>
          <w:tcPr>
            <w:tcW w:w="1658" w:type="dxa"/>
            <w:tcMar>
              <w:left w:w="0" w:type="dxa"/>
              <w:right w:w="0" w:type="dxa"/>
            </w:tcMar>
            <w:hideMark/>
          </w:tcPr>
          <w:p w:rsidR="00B70FA9" w:rsidRPr="00B70FA9" w:rsidRDefault="00B70FA9" w:rsidP="00B70FA9">
            <w:pPr>
              <w:jc w:val="center"/>
              <w:rPr>
                <w:bCs/>
                <w:color w:val="000000"/>
                <w:sz w:val="24"/>
                <w:szCs w:val="24"/>
              </w:rPr>
            </w:pPr>
            <w:r w:rsidRPr="00B70FA9">
              <w:rPr>
                <w:color w:val="000000"/>
                <w:sz w:val="24"/>
                <w:szCs w:val="24"/>
              </w:rPr>
              <w:t>бюджет района</w:t>
            </w:r>
          </w:p>
        </w:tc>
        <w:tc>
          <w:tcPr>
            <w:tcW w:w="1071" w:type="dxa"/>
            <w:noWrap/>
            <w:tcMar>
              <w:left w:w="0" w:type="dxa"/>
              <w:right w:w="0" w:type="dxa"/>
            </w:tcMar>
            <w:hideMark/>
          </w:tcPr>
          <w:p w:rsidR="00B70FA9" w:rsidRPr="00B70FA9" w:rsidRDefault="00B70FA9" w:rsidP="00B70FA9">
            <w:pPr>
              <w:jc w:val="center"/>
              <w:rPr>
                <w:bCs/>
                <w:color w:val="000000"/>
                <w:sz w:val="24"/>
                <w:szCs w:val="24"/>
              </w:rPr>
            </w:pPr>
            <w:r w:rsidRPr="00B70FA9">
              <w:rPr>
                <w:color w:val="000000"/>
                <w:sz w:val="24"/>
                <w:szCs w:val="24"/>
              </w:rPr>
              <w:t>91535,67</w:t>
            </w:r>
          </w:p>
        </w:tc>
        <w:tc>
          <w:tcPr>
            <w:tcW w:w="1098" w:type="dxa"/>
            <w:noWrap/>
            <w:tcMar>
              <w:left w:w="0" w:type="dxa"/>
              <w:right w:w="0" w:type="dxa"/>
            </w:tcMar>
            <w:hideMark/>
          </w:tcPr>
          <w:p w:rsidR="00B70FA9" w:rsidRPr="00B70FA9" w:rsidRDefault="00B70FA9" w:rsidP="00B70FA9">
            <w:pPr>
              <w:jc w:val="center"/>
              <w:rPr>
                <w:bCs/>
                <w:color w:val="000000"/>
                <w:sz w:val="24"/>
                <w:szCs w:val="24"/>
              </w:rPr>
            </w:pPr>
            <w:r w:rsidRPr="00B70FA9">
              <w:rPr>
                <w:color w:val="000000"/>
                <w:sz w:val="24"/>
                <w:szCs w:val="24"/>
              </w:rPr>
              <w:t>14218,67</w:t>
            </w:r>
          </w:p>
        </w:tc>
        <w:tc>
          <w:tcPr>
            <w:tcW w:w="1134"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12197,00</w:t>
            </w:r>
          </w:p>
        </w:tc>
        <w:tc>
          <w:tcPr>
            <w:tcW w:w="993"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12160,00</w:t>
            </w:r>
          </w:p>
        </w:tc>
        <w:tc>
          <w:tcPr>
            <w:tcW w:w="992"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12160,00</w:t>
            </w:r>
          </w:p>
        </w:tc>
        <w:tc>
          <w:tcPr>
            <w:tcW w:w="992"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13400,00</w:t>
            </w:r>
          </w:p>
        </w:tc>
        <w:tc>
          <w:tcPr>
            <w:tcW w:w="838"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13400,00</w:t>
            </w:r>
          </w:p>
        </w:tc>
        <w:tc>
          <w:tcPr>
            <w:tcW w:w="786"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14000,00</w:t>
            </w:r>
          </w:p>
        </w:tc>
      </w:tr>
      <w:tr w:rsidR="00B70FA9" w:rsidRPr="00B70FA9" w:rsidTr="00B70FA9">
        <w:trPr>
          <w:trHeight w:val="380"/>
          <w:jc w:val="right"/>
        </w:trPr>
        <w:tc>
          <w:tcPr>
            <w:tcW w:w="5827" w:type="dxa"/>
            <w:gridSpan w:val="3"/>
            <w:vMerge/>
            <w:hideMark/>
          </w:tcPr>
          <w:p w:rsidR="00B70FA9" w:rsidRPr="00B70FA9" w:rsidRDefault="00B70FA9">
            <w:pPr>
              <w:rPr>
                <w:sz w:val="24"/>
                <w:szCs w:val="24"/>
              </w:rPr>
            </w:pPr>
          </w:p>
        </w:tc>
        <w:tc>
          <w:tcPr>
            <w:tcW w:w="1658" w:type="dxa"/>
            <w:tcMar>
              <w:left w:w="0" w:type="dxa"/>
              <w:right w:w="0" w:type="dxa"/>
            </w:tcMar>
            <w:hideMark/>
          </w:tcPr>
          <w:p w:rsidR="00B70FA9" w:rsidRPr="00B70FA9" w:rsidRDefault="00B70FA9" w:rsidP="00B70FA9">
            <w:pPr>
              <w:jc w:val="center"/>
              <w:rPr>
                <w:color w:val="000000"/>
                <w:sz w:val="24"/>
                <w:szCs w:val="24"/>
              </w:rPr>
            </w:pPr>
            <w:r w:rsidRPr="00B70FA9">
              <w:rPr>
                <w:color w:val="000000"/>
                <w:sz w:val="24"/>
                <w:szCs w:val="24"/>
              </w:rPr>
              <w:t>бюджет авт</w:t>
            </w:r>
            <w:r w:rsidRPr="00B70FA9">
              <w:rPr>
                <w:color w:val="000000"/>
                <w:sz w:val="24"/>
                <w:szCs w:val="24"/>
              </w:rPr>
              <w:t>о</w:t>
            </w:r>
            <w:r w:rsidRPr="00B70FA9">
              <w:rPr>
                <w:color w:val="000000"/>
                <w:sz w:val="24"/>
                <w:szCs w:val="24"/>
              </w:rPr>
              <w:t>номного округа</w:t>
            </w:r>
          </w:p>
        </w:tc>
        <w:tc>
          <w:tcPr>
            <w:tcW w:w="1071" w:type="dxa"/>
            <w:noWrap/>
            <w:tcMar>
              <w:left w:w="0" w:type="dxa"/>
              <w:right w:w="0" w:type="dxa"/>
            </w:tcMar>
            <w:hideMark/>
          </w:tcPr>
          <w:p w:rsidR="00B70FA9" w:rsidRPr="00B70FA9" w:rsidRDefault="00B70FA9" w:rsidP="00B70FA9">
            <w:pPr>
              <w:jc w:val="center"/>
              <w:rPr>
                <w:bCs/>
                <w:color w:val="000000"/>
                <w:sz w:val="24"/>
                <w:szCs w:val="24"/>
              </w:rPr>
            </w:pPr>
            <w:r w:rsidRPr="00B70FA9">
              <w:rPr>
                <w:color w:val="000000"/>
                <w:sz w:val="24"/>
                <w:szCs w:val="24"/>
              </w:rPr>
              <w:t>990,339</w:t>
            </w:r>
          </w:p>
        </w:tc>
        <w:tc>
          <w:tcPr>
            <w:tcW w:w="1098" w:type="dxa"/>
            <w:noWrap/>
            <w:tcMar>
              <w:left w:w="0" w:type="dxa"/>
              <w:right w:w="0" w:type="dxa"/>
            </w:tcMar>
            <w:hideMark/>
          </w:tcPr>
          <w:p w:rsidR="00B70FA9" w:rsidRPr="00B70FA9" w:rsidRDefault="00B70FA9" w:rsidP="00B70FA9">
            <w:pPr>
              <w:jc w:val="center"/>
              <w:rPr>
                <w:bCs/>
                <w:color w:val="000000"/>
                <w:sz w:val="24"/>
                <w:szCs w:val="24"/>
              </w:rPr>
            </w:pPr>
            <w:r w:rsidRPr="00B70FA9">
              <w:rPr>
                <w:color w:val="000000"/>
                <w:sz w:val="24"/>
                <w:szCs w:val="24"/>
              </w:rPr>
              <w:t>990,339</w:t>
            </w:r>
          </w:p>
        </w:tc>
        <w:tc>
          <w:tcPr>
            <w:tcW w:w="1134"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0,00</w:t>
            </w:r>
          </w:p>
        </w:tc>
        <w:tc>
          <w:tcPr>
            <w:tcW w:w="993"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0,00</w:t>
            </w:r>
          </w:p>
        </w:tc>
        <w:tc>
          <w:tcPr>
            <w:tcW w:w="992"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0,00</w:t>
            </w:r>
          </w:p>
        </w:tc>
        <w:tc>
          <w:tcPr>
            <w:tcW w:w="992"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0,00</w:t>
            </w:r>
          </w:p>
        </w:tc>
        <w:tc>
          <w:tcPr>
            <w:tcW w:w="838"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0,00</w:t>
            </w:r>
          </w:p>
        </w:tc>
        <w:tc>
          <w:tcPr>
            <w:tcW w:w="786" w:type="dxa"/>
            <w:noWrap/>
            <w:tcMar>
              <w:left w:w="0" w:type="dxa"/>
              <w:right w:w="0" w:type="dxa"/>
            </w:tcMar>
            <w:hideMark/>
          </w:tcPr>
          <w:p w:rsidR="00B70FA9" w:rsidRPr="00B70FA9" w:rsidRDefault="00B70FA9" w:rsidP="00B70FA9">
            <w:pPr>
              <w:jc w:val="center"/>
              <w:rPr>
                <w:bCs/>
                <w:color w:val="000000"/>
                <w:sz w:val="24"/>
                <w:szCs w:val="24"/>
              </w:rPr>
            </w:pPr>
            <w:r w:rsidRPr="00B70FA9">
              <w:rPr>
                <w:bCs/>
                <w:color w:val="000000"/>
                <w:sz w:val="24"/>
                <w:szCs w:val="24"/>
              </w:rPr>
              <w:t>0,00</w:t>
            </w:r>
          </w:p>
        </w:tc>
      </w:tr>
      <w:tr w:rsidR="00301D81" w:rsidRPr="00B70FA9" w:rsidTr="00B70FA9">
        <w:trPr>
          <w:trHeight w:val="269"/>
          <w:jc w:val="right"/>
        </w:trPr>
        <w:tc>
          <w:tcPr>
            <w:tcW w:w="15389" w:type="dxa"/>
            <w:gridSpan w:val="12"/>
            <w:noWrap/>
            <w:hideMark/>
          </w:tcPr>
          <w:p w:rsidR="00301D81" w:rsidRPr="00B70FA9" w:rsidRDefault="00301D81" w:rsidP="00803EF5">
            <w:pPr>
              <w:jc w:val="center"/>
              <w:rPr>
                <w:b/>
                <w:bCs/>
                <w:color w:val="000000"/>
                <w:sz w:val="24"/>
                <w:szCs w:val="24"/>
              </w:rPr>
            </w:pPr>
            <w:r w:rsidRPr="00B70FA9">
              <w:rPr>
                <w:b/>
                <w:bCs/>
                <w:color w:val="000000"/>
                <w:sz w:val="24"/>
                <w:szCs w:val="24"/>
              </w:rPr>
              <w:t>Це</w:t>
            </w:r>
            <w:r w:rsidR="00803EF5">
              <w:rPr>
                <w:b/>
                <w:bCs/>
                <w:color w:val="000000"/>
                <w:sz w:val="24"/>
                <w:szCs w:val="24"/>
              </w:rPr>
              <w:t>ль 7 «</w:t>
            </w:r>
            <w:r w:rsidRPr="00B70FA9">
              <w:rPr>
                <w:b/>
                <w:bCs/>
                <w:color w:val="000000"/>
                <w:sz w:val="24"/>
                <w:szCs w:val="24"/>
              </w:rPr>
              <w:t>Поддержка подотрас</w:t>
            </w:r>
            <w:r w:rsidR="00803EF5">
              <w:rPr>
                <w:b/>
                <w:bCs/>
                <w:color w:val="000000"/>
                <w:sz w:val="24"/>
                <w:szCs w:val="24"/>
              </w:rPr>
              <w:t>лей агропромышленного комплекса»</w:t>
            </w:r>
          </w:p>
        </w:tc>
      </w:tr>
      <w:tr w:rsidR="00301D81" w:rsidRPr="00B70FA9" w:rsidTr="00B70FA9">
        <w:trPr>
          <w:trHeight w:val="274"/>
          <w:jc w:val="right"/>
        </w:trPr>
        <w:tc>
          <w:tcPr>
            <w:tcW w:w="15389" w:type="dxa"/>
            <w:gridSpan w:val="12"/>
            <w:hideMark/>
          </w:tcPr>
          <w:p w:rsidR="00301D81" w:rsidRPr="00B70FA9" w:rsidRDefault="00301D81" w:rsidP="00803EF5">
            <w:pPr>
              <w:jc w:val="center"/>
              <w:rPr>
                <w:b/>
                <w:bCs/>
                <w:color w:val="000000"/>
                <w:sz w:val="24"/>
                <w:szCs w:val="24"/>
              </w:rPr>
            </w:pPr>
            <w:r w:rsidRPr="00B70FA9">
              <w:rPr>
                <w:b/>
                <w:bCs/>
                <w:color w:val="000000"/>
                <w:sz w:val="24"/>
                <w:szCs w:val="24"/>
              </w:rPr>
              <w:t>Подпро</w:t>
            </w:r>
            <w:r w:rsidR="00803EF5">
              <w:rPr>
                <w:b/>
                <w:bCs/>
                <w:color w:val="000000"/>
                <w:sz w:val="24"/>
                <w:szCs w:val="24"/>
              </w:rPr>
              <w:t>грамма 7 «Развитие звероводства»</w:t>
            </w:r>
          </w:p>
        </w:tc>
      </w:tr>
      <w:tr w:rsidR="00301D81" w:rsidRPr="00B70FA9" w:rsidTr="00B70FA9">
        <w:trPr>
          <w:trHeight w:val="277"/>
          <w:jc w:val="right"/>
        </w:trPr>
        <w:tc>
          <w:tcPr>
            <w:tcW w:w="15389" w:type="dxa"/>
            <w:gridSpan w:val="12"/>
            <w:noWrap/>
            <w:hideMark/>
          </w:tcPr>
          <w:p w:rsidR="00301D81" w:rsidRPr="00B70FA9" w:rsidRDefault="00803EF5" w:rsidP="00B610F9">
            <w:pPr>
              <w:jc w:val="center"/>
              <w:rPr>
                <w:b/>
                <w:bCs/>
                <w:color w:val="000000"/>
                <w:sz w:val="24"/>
                <w:szCs w:val="24"/>
              </w:rPr>
            </w:pPr>
            <w:r>
              <w:rPr>
                <w:b/>
                <w:bCs/>
                <w:color w:val="000000"/>
                <w:sz w:val="24"/>
                <w:szCs w:val="24"/>
              </w:rPr>
              <w:t xml:space="preserve">Задача 1. </w:t>
            </w:r>
            <w:r w:rsidR="00301D81" w:rsidRPr="00B70FA9">
              <w:rPr>
                <w:b/>
                <w:bCs/>
                <w:color w:val="000000"/>
                <w:sz w:val="24"/>
                <w:szCs w:val="24"/>
              </w:rPr>
              <w:t>Развитие социально значимых отраслей агропромышленного ко</w:t>
            </w:r>
            <w:r>
              <w:rPr>
                <w:b/>
                <w:bCs/>
                <w:color w:val="000000"/>
                <w:sz w:val="24"/>
                <w:szCs w:val="24"/>
              </w:rPr>
              <w:t>мплекса Нижневартовского района</w:t>
            </w:r>
          </w:p>
        </w:tc>
      </w:tr>
      <w:tr w:rsidR="00301D81" w:rsidRPr="00B70FA9" w:rsidTr="00803EF5">
        <w:trPr>
          <w:trHeight w:val="345"/>
          <w:jc w:val="right"/>
        </w:trPr>
        <w:tc>
          <w:tcPr>
            <w:tcW w:w="647" w:type="dxa"/>
            <w:vMerge w:val="restart"/>
            <w:hideMark/>
          </w:tcPr>
          <w:p w:rsidR="00301D81" w:rsidRDefault="00301D81">
            <w:pPr>
              <w:jc w:val="center"/>
              <w:rPr>
                <w:color w:val="000000"/>
                <w:sz w:val="24"/>
                <w:szCs w:val="24"/>
              </w:rPr>
            </w:pPr>
            <w:r w:rsidRPr="00B70FA9">
              <w:rPr>
                <w:color w:val="000000"/>
                <w:sz w:val="24"/>
                <w:szCs w:val="24"/>
              </w:rPr>
              <w:t>7.1.</w:t>
            </w:r>
          </w:p>
          <w:p w:rsidR="00B610F9" w:rsidRDefault="00B610F9">
            <w:pPr>
              <w:jc w:val="center"/>
              <w:rPr>
                <w:color w:val="000000"/>
                <w:sz w:val="24"/>
                <w:szCs w:val="24"/>
              </w:rPr>
            </w:pPr>
          </w:p>
          <w:p w:rsidR="00B610F9" w:rsidRPr="00B70FA9" w:rsidRDefault="00B610F9">
            <w:pPr>
              <w:jc w:val="center"/>
              <w:rPr>
                <w:color w:val="000000"/>
                <w:sz w:val="24"/>
                <w:szCs w:val="24"/>
              </w:rPr>
            </w:pPr>
          </w:p>
        </w:tc>
        <w:tc>
          <w:tcPr>
            <w:tcW w:w="3763" w:type="dxa"/>
            <w:vMerge w:val="restart"/>
            <w:hideMark/>
          </w:tcPr>
          <w:p w:rsidR="00301D81" w:rsidRPr="00B70FA9" w:rsidRDefault="00301D81" w:rsidP="00803EF5">
            <w:pPr>
              <w:jc w:val="both"/>
              <w:rPr>
                <w:color w:val="000000"/>
                <w:sz w:val="24"/>
                <w:szCs w:val="24"/>
              </w:rPr>
            </w:pPr>
            <w:r w:rsidRPr="00B70FA9">
              <w:rPr>
                <w:color w:val="000000"/>
                <w:sz w:val="24"/>
                <w:szCs w:val="24"/>
              </w:rPr>
              <w:lastRenderedPageBreak/>
              <w:t>Предоставление иных межбю</w:t>
            </w:r>
            <w:r w:rsidRPr="00B70FA9">
              <w:rPr>
                <w:color w:val="000000"/>
                <w:sz w:val="24"/>
                <w:szCs w:val="24"/>
              </w:rPr>
              <w:t>д</w:t>
            </w:r>
            <w:r w:rsidRPr="00B70FA9">
              <w:rPr>
                <w:color w:val="000000"/>
                <w:sz w:val="24"/>
                <w:szCs w:val="24"/>
              </w:rPr>
              <w:t xml:space="preserve">жетных трансфертов бюджетам </w:t>
            </w:r>
            <w:r w:rsidRPr="00B70FA9">
              <w:rPr>
                <w:color w:val="000000"/>
                <w:sz w:val="24"/>
                <w:szCs w:val="24"/>
              </w:rPr>
              <w:lastRenderedPageBreak/>
              <w:t>поселений из бюджета района на софинансирование возмещения нормативных затрат на содерж</w:t>
            </w:r>
            <w:r w:rsidRPr="00B70FA9">
              <w:rPr>
                <w:color w:val="000000"/>
                <w:sz w:val="24"/>
                <w:szCs w:val="24"/>
              </w:rPr>
              <w:t>а</w:t>
            </w:r>
            <w:r w:rsidRPr="00B70FA9">
              <w:rPr>
                <w:color w:val="000000"/>
                <w:sz w:val="24"/>
                <w:szCs w:val="24"/>
              </w:rPr>
              <w:t>ние зверофермы</w:t>
            </w:r>
          </w:p>
        </w:tc>
        <w:tc>
          <w:tcPr>
            <w:tcW w:w="1417" w:type="dxa"/>
            <w:vMerge w:val="restart"/>
            <w:tcMar>
              <w:left w:w="0" w:type="dxa"/>
              <w:right w:w="0" w:type="dxa"/>
            </w:tcMar>
            <w:hideMark/>
          </w:tcPr>
          <w:p w:rsidR="00301D81" w:rsidRDefault="00301D81">
            <w:pPr>
              <w:jc w:val="center"/>
              <w:rPr>
                <w:color w:val="000000"/>
                <w:sz w:val="24"/>
                <w:szCs w:val="24"/>
              </w:rPr>
            </w:pPr>
            <w:r w:rsidRPr="00803EF5">
              <w:rPr>
                <w:color w:val="000000"/>
                <w:sz w:val="24"/>
                <w:szCs w:val="24"/>
              </w:rPr>
              <w:lastRenderedPageBreak/>
              <w:t>ОМП и СХ</w:t>
            </w:r>
          </w:p>
          <w:p w:rsidR="00B610F9" w:rsidRDefault="00B610F9">
            <w:pPr>
              <w:jc w:val="center"/>
              <w:rPr>
                <w:color w:val="000000"/>
                <w:sz w:val="24"/>
                <w:szCs w:val="24"/>
              </w:rPr>
            </w:pPr>
          </w:p>
          <w:p w:rsidR="00B610F9" w:rsidRPr="00803EF5" w:rsidRDefault="00B610F9">
            <w:pPr>
              <w:jc w:val="center"/>
              <w:rPr>
                <w:color w:val="000000"/>
                <w:sz w:val="24"/>
                <w:szCs w:val="24"/>
              </w:rPr>
            </w:pPr>
          </w:p>
        </w:tc>
        <w:tc>
          <w:tcPr>
            <w:tcW w:w="1658" w:type="dxa"/>
            <w:noWrap/>
            <w:tcMar>
              <w:left w:w="0" w:type="dxa"/>
              <w:right w:w="0" w:type="dxa"/>
            </w:tcMar>
            <w:hideMark/>
          </w:tcPr>
          <w:p w:rsidR="00301D81" w:rsidRPr="00803EF5" w:rsidRDefault="00301D81">
            <w:pPr>
              <w:jc w:val="center"/>
              <w:rPr>
                <w:color w:val="000000"/>
                <w:sz w:val="24"/>
                <w:szCs w:val="24"/>
              </w:rPr>
            </w:pPr>
            <w:r w:rsidRPr="00803EF5">
              <w:rPr>
                <w:color w:val="000000"/>
                <w:sz w:val="24"/>
                <w:szCs w:val="24"/>
              </w:rPr>
              <w:lastRenderedPageBreak/>
              <w:t>всего</w:t>
            </w:r>
          </w:p>
        </w:tc>
        <w:tc>
          <w:tcPr>
            <w:tcW w:w="1071" w:type="dxa"/>
            <w:noWrap/>
            <w:tcMar>
              <w:left w:w="0" w:type="dxa"/>
              <w:right w:w="0" w:type="dxa"/>
            </w:tcMar>
            <w:hideMark/>
          </w:tcPr>
          <w:p w:rsidR="00301D81" w:rsidRPr="00803EF5" w:rsidRDefault="00301D81">
            <w:pPr>
              <w:jc w:val="center"/>
              <w:rPr>
                <w:color w:val="000000"/>
                <w:sz w:val="24"/>
                <w:szCs w:val="24"/>
              </w:rPr>
            </w:pPr>
            <w:r w:rsidRPr="00803EF5">
              <w:rPr>
                <w:color w:val="000000"/>
                <w:sz w:val="24"/>
                <w:szCs w:val="24"/>
              </w:rPr>
              <w:t>66 625,00</w:t>
            </w:r>
          </w:p>
        </w:tc>
        <w:tc>
          <w:tcPr>
            <w:tcW w:w="1098" w:type="dxa"/>
            <w:noWrap/>
            <w:tcMar>
              <w:left w:w="0" w:type="dxa"/>
              <w:right w:w="0" w:type="dxa"/>
            </w:tcMar>
            <w:hideMark/>
          </w:tcPr>
          <w:p w:rsidR="00301D81" w:rsidRPr="00803EF5" w:rsidRDefault="00301D81">
            <w:pPr>
              <w:jc w:val="center"/>
              <w:rPr>
                <w:color w:val="000000"/>
                <w:sz w:val="24"/>
                <w:szCs w:val="24"/>
              </w:rPr>
            </w:pPr>
            <w:r w:rsidRPr="00803EF5">
              <w:rPr>
                <w:color w:val="000000"/>
                <w:sz w:val="24"/>
                <w:szCs w:val="24"/>
              </w:rPr>
              <w:t>13 500,00</w:t>
            </w:r>
          </w:p>
        </w:tc>
        <w:tc>
          <w:tcPr>
            <w:tcW w:w="1134" w:type="dxa"/>
            <w:noWrap/>
            <w:tcMar>
              <w:left w:w="0" w:type="dxa"/>
              <w:right w:w="0" w:type="dxa"/>
            </w:tcMar>
            <w:hideMark/>
          </w:tcPr>
          <w:p w:rsidR="00301D81" w:rsidRPr="00803EF5" w:rsidRDefault="00301D81">
            <w:pPr>
              <w:jc w:val="center"/>
              <w:rPr>
                <w:color w:val="000000"/>
                <w:sz w:val="24"/>
                <w:szCs w:val="24"/>
              </w:rPr>
            </w:pPr>
            <w:r w:rsidRPr="00803EF5">
              <w:rPr>
                <w:color w:val="000000"/>
                <w:sz w:val="24"/>
                <w:szCs w:val="24"/>
              </w:rPr>
              <w:t>6 300,00</w:t>
            </w:r>
          </w:p>
        </w:tc>
        <w:tc>
          <w:tcPr>
            <w:tcW w:w="993" w:type="dxa"/>
            <w:noWrap/>
            <w:tcMar>
              <w:left w:w="0" w:type="dxa"/>
              <w:right w:w="0" w:type="dxa"/>
            </w:tcMar>
            <w:hideMark/>
          </w:tcPr>
          <w:p w:rsidR="00301D81" w:rsidRPr="00803EF5" w:rsidRDefault="00301D81">
            <w:pPr>
              <w:jc w:val="center"/>
              <w:rPr>
                <w:color w:val="000000"/>
                <w:sz w:val="24"/>
                <w:szCs w:val="24"/>
              </w:rPr>
            </w:pPr>
            <w:r w:rsidRPr="00803EF5">
              <w:rPr>
                <w:color w:val="000000"/>
                <w:sz w:val="24"/>
                <w:szCs w:val="24"/>
              </w:rPr>
              <w:t>3 500,00</w:t>
            </w:r>
          </w:p>
        </w:tc>
        <w:tc>
          <w:tcPr>
            <w:tcW w:w="992" w:type="dxa"/>
            <w:noWrap/>
            <w:tcMar>
              <w:left w:w="0" w:type="dxa"/>
              <w:right w:w="0" w:type="dxa"/>
            </w:tcMar>
            <w:hideMark/>
          </w:tcPr>
          <w:p w:rsidR="00301D81" w:rsidRPr="00803EF5" w:rsidRDefault="00301D81">
            <w:pPr>
              <w:jc w:val="center"/>
              <w:rPr>
                <w:color w:val="000000"/>
                <w:sz w:val="24"/>
                <w:szCs w:val="24"/>
              </w:rPr>
            </w:pPr>
            <w:r w:rsidRPr="00803EF5">
              <w:rPr>
                <w:color w:val="000000"/>
                <w:sz w:val="24"/>
                <w:szCs w:val="24"/>
              </w:rPr>
              <w:t>3 950,00</w:t>
            </w:r>
          </w:p>
        </w:tc>
        <w:tc>
          <w:tcPr>
            <w:tcW w:w="992" w:type="dxa"/>
            <w:noWrap/>
            <w:tcMar>
              <w:left w:w="0" w:type="dxa"/>
              <w:right w:w="0" w:type="dxa"/>
            </w:tcMar>
            <w:hideMark/>
          </w:tcPr>
          <w:p w:rsidR="00301D81" w:rsidRPr="00803EF5" w:rsidRDefault="00301D81">
            <w:pPr>
              <w:jc w:val="center"/>
              <w:rPr>
                <w:color w:val="000000"/>
                <w:sz w:val="24"/>
                <w:szCs w:val="24"/>
              </w:rPr>
            </w:pPr>
            <w:r w:rsidRPr="00803EF5">
              <w:rPr>
                <w:color w:val="000000"/>
                <w:sz w:val="24"/>
                <w:szCs w:val="24"/>
              </w:rPr>
              <w:t>13 125,00</w:t>
            </w:r>
          </w:p>
        </w:tc>
        <w:tc>
          <w:tcPr>
            <w:tcW w:w="838" w:type="dxa"/>
            <w:noWrap/>
            <w:tcMar>
              <w:left w:w="0" w:type="dxa"/>
              <w:right w:w="0" w:type="dxa"/>
            </w:tcMar>
            <w:hideMark/>
          </w:tcPr>
          <w:p w:rsidR="00301D81" w:rsidRPr="00803EF5" w:rsidRDefault="00301D81">
            <w:pPr>
              <w:jc w:val="center"/>
              <w:rPr>
                <w:color w:val="000000"/>
                <w:sz w:val="24"/>
                <w:szCs w:val="24"/>
              </w:rPr>
            </w:pPr>
            <w:r w:rsidRPr="00803EF5">
              <w:rPr>
                <w:color w:val="000000"/>
                <w:sz w:val="24"/>
                <w:szCs w:val="24"/>
              </w:rPr>
              <w:t>13 125,00</w:t>
            </w:r>
          </w:p>
        </w:tc>
        <w:tc>
          <w:tcPr>
            <w:tcW w:w="786" w:type="dxa"/>
            <w:noWrap/>
            <w:tcMar>
              <w:left w:w="0" w:type="dxa"/>
              <w:right w:w="0" w:type="dxa"/>
            </w:tcMar>
            <w:hideMark/>
          </w:tcPr>
          <w:p w:rsidR="00301D81" w:rsidRPr="00803EF5" w:rsidRDefault="00301D81">
            <w:pPr>
              <w:jc w:val="center"/>
              <w:rPr>
                <w:color w:val="000000"/>
                <w:sz w:val="24"/>
                <w:szCs w:val="24"/>
              </w:rPr>
            </w:pPr>
            <w:r w:rsidRPr="00803EF5">
              <w:rPr>
                <w:color w:val="000000"/>
                <w:sz w:val="24"/>
                <w:szCs w:val="24"/>
              </w:rPr>
              <w:t>13 125,00</w:t>
            </w:r>
          </w:p>
        </w:tc>
      </w:tr>
      <w:tr w:rsidR="00301D81" w:rsidRPr="00B70FA9" w:rsidTr="00803EF5">
        <w:trPr>
          <w:trHeight w:val="471"/>
          <w:jc w:val="right"/>
        </w:trPr>
        <w:tc>
          <w:tcPr>
            <w:tcW w:w="647" w:type="dxa"/>
            <w:vMerge/>
            <w:hideMark/>
          </w:tcPr>
          <w:p w:rsidR="00301D81" w:rsidRPr="00B70FA9" w:rsidRDefault="00301D81">
            <w:pPr>
              <w:rPr>
                <w:color w:val="000000"/>
                <w:sz w:val="24"/>
                <w:szCs w:val="24"/>
              </w:rPr>
            </w:pPr>
          </w:p>
        </w:tc>
        <w:tc>
          <w:tcPr>
            <w:tcW w:w="3763" w:type="dxa"/>
            <w:vMerge/>
            <w:hideMark/>
          </w:tcPr>
          <w:p w:rsidR="00301D81" w:rsidRPr="00B70FA9" w:rsidRDefault="00301D81">
            <w:pPr>
              <w:rPr>
                <w:color w:val="000000"/>
                <w:sz w:val="24"/>
                <w:szCs w:val="24"/>
              </w:rPr>
            </w:pPr>
          </w:p>
        </w:tc>
        <w:tc>
          <w:tcPr>
            <w:tcW w:w="1417" w:type="dxa"/>
            <w:vMerge/>
            <w:tcMar>
              <w:left w:w="0" w:type="dxa"/>
              <w:right w:w="0" w:type="dxa"/>
            </w:tcMar>
            <w:hideMark/>
          </w:tcPr>
          <w:p w:rsidR="00301D81" w:rsidRPr="00803EF5" w:rsidRDefault="00301D81">
            <w:pPr>
              <w:rPr>
                <w:color w:val="000000"/>
                <w:sz w:val="24"/>
                <w:szCs w:val="24"/>
              </w:rPr>
            </w:pPr>
          </w:p>
        </w:tc>
        <w:tc>
          <w:tcPr>
            <w:tcW w:w="165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бюджет района</w:t>
            </w:r>
          </w:p>
        </w:tc>
        <w:tc>
          <w:tcPr>
            <w:tcW w:w="1071"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62 650,00</w:t>
            </w:r>
          </w:p>
        </w:tc>
        <w:tc>
          <w:tcPr>
            <w:tcW w:w="109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12 500,00</w:t>
            </w:r>
          </w:p>
        </w:tc>
        <w:tc>
          <w:tcPr>
            <w:tcW w:w="1134"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6 000,00</w:t>
            </w:r>
          </w:p>
        </w:tc>
        <w:tc>
          <w:tcPr>
            <w:tcW w:w="993"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3 325,00</w:t>
            </w:r>
          </w:p>
        </w:tc>
        <w:tc>
          <w:tcPr>
            <w:tcW w:w="992"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3 325,00</w:t>
            </w:r>
          </w:p>
        </w:tc>
        <w:tc>
          <w:tcPr>
            <w:tcW w:w="992"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12 500,00</w:t>
            </w:r>
          </w:p>
        </w:tc>
        <w:tc>
          <w:tcPr>
            <w:tcW w:w="83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12 500,00</w:t>
            </w:r>
          </w:p>
        </w:tc>
        <w:tc>
          <w:tcPr>
            <w:tcW w:w="786"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12 500,00</w:t>
            </w:r>
          </w:p>
        </w:tc>
      </w:tr>
      <w:tr w:rsidR="00301D81" w:rsidRPr="00B70FA9" w:rsidTr="00803EF5">
        <w:trPr>
          <w:trHeight w:val="515"/>
          <w:jc w:val="right"/>
        </w:trPr>
        <w:tc>
          <w:tcPr>
            <w:tcW w:w="647" w:type="dxa"/>
            <w:vMerge/>
            <w:hideMark/>
          </w:tcPr>
          <w:p w:rsidR="00301D81" w:rsidRPr="00B70FA9" w:rsidRDefault="00301D81">
            <w:pPr>
              <w:rPr>
                <w:color w:val="000000"/>
                <w:sz w:val="24"/>
                <w:szCs w:val="24"/>
              </w:rPr>
            </w:pPr>
          </w:p>
        </w:tc>
        <w:tc>
          <w:tcPr>
            <w:tcW w:w="3763" w:type="dxa"/>
            <w:vMerge/>
            <w:hideMark/>
          </w:tcPr>
          <w:p w:rsidR="00301D81" w:rsidRPr="00B70FA9" w:rsidRDefault="00301D81">
            <w:pPr>
              <w:rPr>
                <w:color w:val="000000"/>
                <w:sz w:val="24"/>
                <w:szCs w:val="24"/>
              </w:rPr>
            </w:pPr>
          </w:p>
        </w:tc>
        <w:tc>
          <w:tcPr>
            <w:tcW w:w="1417" w:type="dxa"/>
            <w:vMerge/>
            <w:tcMar>
              <w:left w:w="0" w:type="dxa"/>
              <w:right w:w="0" w:type="dxa"/>
            </w:tcMar>
            <w:hideMark/>
          </w:tcPr>
          <w:p w:rsidR="00301D81" w:rsidRPr="00803EF5" w:rsidRDefault="00301D81">
            <w:pPr>
              <w:rPr>
                <w:color w:val="000000"/>
                <w:sz w:val="24"/>
                <w:szCs w:val="24"/>
              </w:rPr>
            </w:pPr>
          </w:p>
        </w:tc>
        <w:tc>
          <w:tcPr>
            <w:tcW w:w="165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бюджет пос</w:t>
            </w:r>
            <w:r w:rsidRPr="00803EF5">
              <w:rPr>
                <w:color w:val="000000"/>
                <w:sz w:val="24"/>
                <w:szCs w:val="24"/>
              </w:rPr>
              <w:t>е</w:t>
            </w:r>
            <w:r w:rsidRPr="00803EF5">
              <w:rPr>
                <w:color w:val="000000"/>
                <w:sz w:val="24"/>
                <w:szCs w:val="24"/>
              </w:rPr>
              <w:t>лений</w:t>
            </w:r>
          </w:p>
        </w:tc>
        <w:tc>
          <w:tcPr>
            <w:tcW w:w="1071"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3 975,00</w:t>
            </w:r>
          </w:p>
        </w:tc>
        <w:tc>
          <w:tcPr>
            <w:tcW w:w="109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1 000,00</w:t>
            </w:r>
          </w:p>
        </w:tc>
        <w:tc>
          <w:tcPr>
            <w:tcW w:w="1134"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300,00</w:t>
            </w:r>
          </w:p>
        </w:tc>
        <w:tc>
          <w:tcPr>
            <w:tcW w:w="993"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175,00</w:t>
            </w:r>
          </w:p>
        </w:tc>
        <w:tc>
          <w:tcPr>
            <w:tcW w:w="992"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625,00</w:t>
            </w:r>
          </w:p>
        </w:tc>
        <w:tc>
          <w:tcPr>
            <w:tcW w:w="992"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625,00</w:t>
            </w:r>
          </w:p>
        </w:tc>
        <w:tc>
          <w:tcPr>
            <w:tcW w:w="83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625,00</w:t>
            </w:r>
          </w:p>
        </w:tc>
        <w:tc>
          <w:tcPr>
            <w:tcW w:w="786"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625,00</w:t>
            </w:r>
          </w:p>
        </w:tc>
      </w:tr>
      <w:tr w:rsidR="00301D81" w:rsidRPr="00B70FA9" w:rsidTr="00803EF5">
        <w:trPr>
          <w:trHeight w:val="418"/>
          <w:jc w:val="right"/>
        </w:trPr>
        <w:tc>
          <w:tcPr>
            <w:tcW w:w="647" w:type="dxa"/>
            <w:vMerge w:val="restart"/>
            <w:hideMark/>
          </w:tcPr>
          <w:p w:rsidR="00301D81" w:rsidRPr="00B70FA9" w:rsidRDefault="00301D81">
            <w:pPr>
              <w:jc w:val="center"/>
              <w:rPr>
                <w:color w:val="000000"/>
                <w:sz w:val="24"/>
                <w:szCs w:val="24"/>
              </w:rPr>
            </w:pPr>
            <w:r w:rsidRPr="00B70FA9">
              <w:rPr>
                <w:color w:val="000000"/>
                <w:sz w:val="24"/>
                <w:szCs w:val="24"/>
              </w:rPr>
              <w:t>7.2.</w:t>
            </w:r>
          </w:p>
        </w:tc>
        <w:tc>
          <w:tcPr>
            <w:tcW w:w="3763" w:type="dxa"/>
            <w:vMerge w:val="restart"/>
            <w:hideMark/>
          </w:tcPr>
          <w:p w:rsidR="00301D81" w:rsidRPr="00803EF5" w:rsidRDefault="00301D81" w:rsidP="00803EF5">
            <w:pPr>
              <w:jc w:val="both"/>
              <w:rPr>
                <w:color w:val="000000"/>
                <w:sz w:val="24"/>
                <w:szCs w:val="24"/>
              </w:rPr>
            </w:pPr>
            <w:r w:rsidRPr="00803EF5">
              <w:rPr>
                <w:color w:val="000000"/>
                <w:sz w:val="24"/>
                <w:szCs w:val="24"/>
              </w:rPr>
              <w:t>Предоставление иных межбю</w:t>
            </w:r>
            <w:r w:rsidRPr="00803EF5">
              <w:rPr>
                <w:color w:val="000000"/>
                <w:sz w:val="24"/>
                <w:szCs w:val="24"/>
              </w:rPr>
              <w:t>д</w:t>
            </w:r>
            <w:r w:rsidRPr="00803EF5">
              <w:rPr>
                <w:color w:val="000000"/>
                <w:sz w:val="24"/>
                <w:szCs w:val="24"/>
              </w:rPr>
              <w:t>жетных трансфертов бюджетам поселений из бюджета района на софинансирование затрат на р</w:t>
            </w:r>
            <w:r w:rsidRPr="00803EF5">
              <w:rPr>
                <w:color w:val="000000"/>
                <w:sz w:val="24"/>
                <w:szCs w:val="24"/>
              </w:rPr>
              <w:t>е</w:t>
            </w:r>
            <w:r w:rsidRPr="00803EF5">
              <w:rPr>
                <w:color w:val="000000"/>
                <w:sz w:val="24"/>
                <w:szCs w:val="24"/>
              </w:rPr>
              <w:t>монт шедов</w:t>
            </w:r>
          </w:p>
        </w:tc>
        <w:tc>
          <w:tcPr>
            <w:tcW w:w="1417" w:type="dxa"/>
            <w:vMerge w:val="restart"/>
            <w:tcMar>
              <w:left w:w="0" w:type="dxa"/>
              <w:right w:w="0" w:type="dxa"/>
            </w:tcMar>
            <w:hideMark/>
          </w:tcPr>
          <w:p w:rsidR="00301D81" w:rsidRPr="00803EF5" w:rsidRDefault="00301D81">
            <w:pPr>
              <w:jc w:val="center"/>
              <w:rPr>
                <w:color w:val="000000"/>
                <w:sz w:val="24"/>
                <w:szCs w:val="24"/>
              </w:rPr>
            </w:pPr>
            <w:r w:rsidRPr="00803EF5">
              <w:rPr>
                <w:color w:val="000000"/>
                <w:sz w:val="24"/>
                <w:szCs w:val="24"/>
              </w:rPr>
              <w:t>ОМП и СХ</w:t>
            </w:r>
          </w:p>
        </w:tc>
        <w:tc>
          <w:tcPr>
            <w:tcW w:w="165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всего</w:t>
            </w:r>
          </w:p>
        </w:tc>
        <w:tc>
          <w:tcPr>
            <w:tcW w:w="1071"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1 000,00</w:t>
            </w:r>
          </w:p>
        </w:tc>
        <w:tc>
          <w:tcPr>
            <w:tcW w:w="109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1 000,00</w:t>
            </w:r>
          </w:p>
        </w:tc>
        <w:tc>
          <w:tcPr>
            <w:tcW w:w="1134"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993"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992"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992"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83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786"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r>
      <w:tr w:rsidR="00301D81" w:rsidRPr="00B70FA9" w:rsidTr="00803EF5">
        <w:trPr>
          <w:trHeight w:val="121"/>
          <w:jc w:val="right"/>
        </w:trPr>
        <w:tc>
          <w:tcPr>
            <w:tcW w:w="647" w:type="dxa"/>
            <w:vMerge/>
            <w:hideMark/>
          </w:tcPr>
          <w:p w:rsidR="00301D81" w:rsidRPr="00B70FA9" w:rsidRDefault="00301D81">
            <w:pPr>
              <w:rPr>
                <w:color w:val="000000"/>
                <w:sz w:val="24"/>
                <w:szCs w:val="24"/>
              </w:rPr>
            </w:pPr>
          </w:p>
        </w:tc>
        <w:tc>
          <w:tcPr>
            <w:tcW w:w="3763" w:type="dxa"/>
            <w:vMerge/>
            <w:hideMark/>
          </w:tcPr>
          <w:p w:rsidR="00301D81" w:rsidRPr="00803EF5" w:rsidRDefault="00301D81">
            <w:pPr>
              <w:rPr>
                <w:color w:val="000000"/>
                <w:sz w:val="24"/>
                <w:szCs w:val="24"/>
              </w:rPr>
            </w:pPr>
          </w:p>
        </w:tc>
        <w:tc>
          <w:tcPr>
            <w:tcW w:w="1417" w:type="dxa"/>
            <w:vMerge/>
            <w:tcMar>
              <w:left w:w="0" w:type="dxa"/>
              <w:right w:w="0" w:type="dxa"/>
            </w:tcMar>
            <w:hideMark/>
          </w:tcPr>
          <w:p w:rsidR="00301D81" w:rsidRPr="00803EF5" w:rsidRDefault="00301D81">
            <w:pPr>
              <w:rPr>
                <w:color w:val="000000"/>
                <w:sz w:val="24"/>
                <w:szCs w:val="24"/>
              </w:rPr>
            </w:pPr>
          </w:p>
        </w:tc>
        <w:tc>
          <w:tcPr>
            <w:tcW w:w="165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бюджет района</w:t>
            </w:r>
          </w:p>
        </w:tc>
        <w:tc>
          <w:tcPr>
            <w:tcW w:w="1071"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1 000,00</w:t>
            </w:r>
          </w:p>
        </w:tc>
        <w:tc>
          <w:tcPr>
            <w:tcW w:w="109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1 000,00</w:t>
            </w:r>
          </w:p>
        </w:tc>
        <w:tc>
          <w:tcPr>
            <w:tcW w:w="1134"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993"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992"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992"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83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786"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r>
      <w:tr w:rsidR="00301D81" w:rsidRPr="00B70FA9" w:rsidTr="00803EF5">
        <w:trPr>
          <w:trHeight w:val="1023"/>
          <w:jc w:val="right"/>
        </w:trPr>
        <w:tc>
          <w:tcPr>
            <w:tcW w:w="647" w:type="dxa"/>
            <w:vMerge/>
            <w:hideMark/>
          </w:tcPr>
          <w:p w:rsidR="00301D81" w:rsidRPr="00B70FA9" w:rsidRDefault="00301D81">
            <w:pPr>
              <w:rPr>
                <w:color w:val="000000"/>
                <w:sz w:val="24"/>
                <w:szCs w:val="24"/>
              </w:rPr>
            </w:pPr>
          </w:p>
        </w:tc>
        <w:tc>
          <w:tcPr>
            <w:tcW w:w="3763" w:type="dxa"/>
            <w:vMerge/>
            <w:hideMark/>
          </w:tcPr>
          <w:p w:rsidR="00301D81" w:rsidRPr="00803EF5" w:rsidRDefault="00301D81">
            <w:pPr>
              <w:rPr>
                <w:color w:val="000000"/>
                <w:sz w:val="24"/>
                <w:szCs w:val="24"/>
              </w:rPr>
            </w:pPr>
          </w:p>
        </w:tc>
        <w:tc>
          <w:tcPr>
            <w:tcW w:w="1417" w:type="dxa"/>
            <w:vMerge/>
            <w:tcMar>
              <w:left w:w="0" w:type="dxa"/>
              <w:right w:w="0" w:type="dxa"/>
            </w:tcMar>
            <w:hideMark/>
          </w:tcPr>
          <w:p w:rsidR="00301D81" w:rsidRPr="00803EF5" w:rsidRDefault="00301D81">
            <w:pPr>
              <w:rPr>
                <w:color w:val="000000"/>
                <w:sz w:val="24"/>
                <w:szCs w:val="24"/>
              </w:rPr>
            </w:pPr>
          </w:p>
        </w:tc>
        <w:tc>
          <w:tcPr>
            <w:tcW w:w="165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в том числе безвозмездные поступления физических и юридических лиц</w:t>
            </w:r>
          </w:p>
        </w:tc>
        <w:tc>
          <w:tcPr>
            <w:tcW w:w="1071"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1000,00</w:t>
            </w:r>
          </w:p>
        </w:tc>
        <w:tc>
          <w:tcPr>
            <w:tcW w:w="109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1000,00</w:t>
            </w:r>
          </w:p>
        </w:tc>
        <w:tc>
          <w:tcPr>
            <w:tcW w:w="1134"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993"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992"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992"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838"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c>
          <w:tcPr>
            <w:tcW w:w="786" w:type="dxa"/>
            <w:tcMar>
              <w:left w:w="0" w:type="dxa"/>
              <w:right w:w="0" w:type="dxa"/>
            </w:tcMar>
            <w:hideMark/>
          </w:tcPr>
          <w:p w:rsidR="00301D81" w:rsidRPr="00803EF5" w:rsidRDefault="00301D81">
            <w:pPr>
              <w:jc w:val="center"/>
              <w:rPr>
                <w:color w:val="000000"/>
                <w:sz w:val="24"/>
                <w:szCs w:val="24"/>
              </w:rPr>
            </w:pPr>
            <w:r w:rsidRPr="00803EF5">
              <w:rPr>
                <w:color w:val="000000"/>
                <w:sz w:val="24"/>
                <w:szCs w:val="24"/>
              </w:rPr>
              <w:t>0,00</w:t>
            </w:r>
          </w:p>
        </w:tc>
      </w:tr>
      <w:tr w:rsidR="00803EF5" w:rsidRPr="00B70FA9" w:rsidTr="001F33EE">
        <w:trPr>
          <w:trHeight w:val="345"/>
          <w:jc w:val="right"/>
        </w:trPr>
        <w:tc>
          <w:tcPr>
            <w:tcW w:w="5827" w:type="dxa"/>
            <w:gridSpan w:val="3"/>
            <w:vMerge w:val="restart"/>
            <w:hideMark/>
          </w:tcPr>
          <w:p w:rsidR="00803EF5" w:rsidRPr="00803EF5" w:rsidRDefault="00803EF5" w:rsidP="00803EF5">
            <w:pPr>
              <w:jc w:val="both"/>
              <w:rPr>
                <w:sz w:val="24"/>
                <w:szCs w:val="24"/>
              </w:rPr>
            </w:pPr>
            <w:r w:rsidRPr="00803EF5">
              <w:rPr>
                <w:bCs/>
                <w:color w:val="000000"/>
                <w:sz w:val="24"/>
                <w:szCs w:val="24"/>
              </w:rPr>
              <w:t>Итого по Задаче 1</w:t>
            </w:r>
          </w:p>
        </w:tc>
        <w:tc>
          <w:tcPr>
            <w:tcW w:w="1658"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всего</w:t>
            </w:r>
          </w:p>
        </w:tc>
        <w:tc>
          <w:tcPr>
            <w:tcW w:w="1071"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67 625,00</w:t>
            </w:r>
          </w:p>
        </w:tc>
        <w:tc>
          <w:tcPr>
            <w:tcW w:w="1098"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14 500,00</w:t>
            </w:r>
          </w:p>
        </w:tc>
        <w:tc>
          <w:tcPr>
            <w:tcW w:w="1134"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6 300,00</w:t>
            </w:r>
          </w:p>
        </w:tc>
        <w:tc>
          <w:tcPr>
            <w:tcW w:w="993"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3 500,00</w:t>
            </w:r>
          </w:p>
        </w:tc>
        <w:tc>
          <w:tcPr>
            <w:tcW w:w="992"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3 950,00</w:t>
            </w:r>
          </w:p>
        </w:tc>
        <w:tc>
          <w:tcPr>
            <w:tcW w:w="992"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13 125,00</w:t>
            </w:r>
          </w:p>
        </w:tc>
        <w:tc>
          <w:tcPr>
            <w:tcW w:w="838"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13 125,00</w:t>
            </w:r>
          </w:p>
        </w:tc>
        <w:tc>
          <w:tcPr>
            <w:tcW w:w="786"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13 125,00</w:t>
            </w:r>
          </w:p>
        </w:tc>
      </w:tr>
      <w:tr w:rsidR="00803EF5" w:rsidRPr="00B70FA9" w:rsidTr="001F33EE">
        <w:trPr>
          <w:trHeight w:val="477"/>
          <w:jc w:val="right"/>
        </w:trPr>
        <w:tc>
          <w:tcPr>
            <w:tcW w:w="5827" w:type="dxa"/>
            <w:gridSpan w:val="3"/>
            <w:vMerge/>
            <w:hideMark/>
          </w:tcPr>
          <w:p w:rsidR="00803EF5" w:rsidRPr="00803EF5" w:rsidRDefault="00803EF5">
            <w:pPr>
              <w:rPr>
                <w:sz w:val="24"/>
                <w:szCs w:val="24"/>
              </w:rPr>
            </w:pPr>
          </w:p>
        </w:tc>
        <w:tc>
          <w:tcPr>
            <w:tcW w:w="165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бюджет района</w:t>
            </w:r>
          </w:p>
        </w:tc>
        <w:tc>
          <w:tcPr>
            <w:tcW w:w="1071"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63 650,00</w:t>
            </w:r>
          </w:p>
        </w:tc>
        <w:tc>
          <w:tcPr>
            <w:tcW w:w="109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13 500,00</w:t>
            </w:r>
          </w:p>
        </w:tc>
        <w:tc>
          <w:tcPr>
            <w:tcW w:w="1134"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6 000,00</w:t>
            </w:r>
          </w:p>
        </w:tc>
        <w:tc>
          <w:tcPr>
            <w:tcW w:w="993"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3 325,00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3 325,00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12 500,00</w:t>
            </w:r>
          </w:p>
        </w:tc>
        <w:tc>
          <w:tcPr>
            <w:tcW w:w="83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12 500,00</w:t>
            </w:r>
          </w:p>
        </w:tc>
        <w:tc>
          <w:tcPr>
            <w:tcW w:w="786"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12 500,00</w:t>
            </w:r>
          </w:p>
        </w:tc>
      </w:tr>
      <w:tr w:rsidR="00803EF5" w:rsidRPr="00B70FA9" w:rsidTr="001F33EE">
        <w:trPr>
          <w:trHeight w:val="230"/>
          <w:jc w:val="right"/>
        </w:trPr>
        <w:tc>
          <w:tcPr>
            <w:tcW w:w="5827" w:type="dxa"/>
            <w:gridSpan w:val="3"/>
            <w:vMerge/>
            <w:hideMark/>
          </w:tcPr>
          <w:p w:rsidR="00803EF5" w:rsidRPr="00803EF5" w:rsidRDefault="00803EF5">
            <w:pPr>
              <w:rPr>
                <w:sz w:val="24"/>
                <w:szCs w:val="24"/>
              </w:rPr>
            </w:pPr>
          </w:p>
        </w:tc>
        <w:tc>
          <w:tcPr>
            <w:tcW w:w="165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в том числе безвозмездные поступления физических и юридических лиц</w:t>
            </w:r>
          </w:p>
        </w:tc>
        <w:tc>
          <w:tcPr>
            <w:tcW w:w="1071"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1000,00</w:t>
            </w:r>
          </w:p>
        </w:tc>
        <w:tc>
          <w:tcPr>
            <w:tcW w:w="109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1000,00</w:t>
            </w:r>
          </w:p>
        </w:tc>
        <w:tc>
          <w:tcPr>
            <w:tcW w:w="1134"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993"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83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786"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r>
      <w:tr w:rsidR="00803EF5" w:rsidRPr="00B70FA9" w:rsidTr="001F33EE">
        <w:trPr>
          <w:trHeight w:val="711"/>
          <w:jc w:val="right"/>
        </w:trPr>
        <w:tc>
          <w:tcPr>
            <w:tcW w:w="5827" w:type="dxa"/>
            <w:gridSpan w:val="3"/>
            <w:vMerge/>
            <w:hideMark/>
          </w:tcPr>
          <w:p w:rsidR="00803EF5" w:rsidRPr="00803EF5" w:rsidRDefault="00803EF5">
            <w:pPr>
              <w:rPr>
                <w:sz w:val="24"/>
                <w:szCs w:val="24"/>
              </w:rPr>
            </w:pPr>
          </w:p>
        </w:tc>
        <w:tc>
          <w:tcPr>
            <w:tcW w:w="1658" w:type="dxa"/>
            <w:tcMar>
              <w:left w:w="0" w:type="dxa"/>
              <w:right w:w="0" w:type="dxa"/>
            </w:tcMar>
            <w:hideMark/>
          </w:tcPr>
          <w:p w:rsidR="00B610F9" w:rsidRDefault="00803EF5">
            <w:pPr>
              <w:jc w:val="center"/>
              <w:rPr>
                <w:color w:val="000000"/>
                <w:sz w:val="24"/>
                <w:szCs w:val="24"/>
              </w:rPr>
            </w:pPr>
            <w:r w:rsidRPr="00803EF5">
              <w:rPr>
                <w:color w:val="000000"/>
                <w:sz w:val="24"/>
                <w:szCs w:val="24"/>
              </w:rPr>
              <w:t xml:space="preserve">бюджет </w:t>
            </w:r>
          </w:p>
          <w:p w:rsidR="00803EF5" w:rsidRPr="00803EF5" w:rsidRDefault="00803EF5" w:rsidP="00B610F9">
            <w:pPr>
              <w:jc w:val="center"/>
              <w:rPr>
                <w:color w:val="000000"/>
                <w:sz w:val="24"/>
                <w:szCs w:val="24"/>
              </w:rPr>
            </w:pPr>
            <w:r w:rsidRPr="00803EF5">
              <w:rPr>
                <w:color w:val="000000"/>
                <w:sz w:val="24"/>
                <w:szCs w:val="24"/>
              </w:rPr>
              <w:t>поселений</w:t>
            </w:r>
          </w:p>
        </w:tc>
        <w:tc>
          <w:tcPr>
            <w:tcW w:w="1071"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3 975,00</w:t>
            </w:r>
          </w:p>
        </w:tc>
        <w:tc>
          <w:tcPr>
            <w:tcW w:w="109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1 000,00</w:t>
            </w:r>
          </w:p>
        </w:tc>
        <w:tc>
          <w:tcPr>
            <w:tcW w:w="1134"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300,00</w:t>
            </w:r>
          </w:p>
        </w:tc>
        <w:tc>
          <w:tcPr>
            <w:tcW w:w="993"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175,00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w:t>
            </w:r>
          </w:p>
        </w:tc>
        <w:tc>
          <w:tcPr>
            <w:tcW w:w="83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w:t>
            </w:r>
          </w:p>
        </w:tc>
        <w:tc>
          <w:tcPr>
            <w:tcW w:w="786"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w:t>
            </w:r>
          </w:p>
        </w:tc>
      </w:tr>
      <w:tr w:rsidR="00803EF5" w:rsidRPr="00B70FA9" w:rsidTr="00486101">
        <w:trPr>
          <w:trHeight w:val="345"/>
          <w:jc w:val="right"/>
        </w:trPr>
        <w:tc>
          <w:tcPr>
            <w:tcW w:w="5827" w:type="dxa"/>
            <w:gridSpan w:val="3"/>
            <w:vMerge w:val="restart"/>
            <w:hideMark/>
          </w:tcPr>
          <w:p w:rsidR="00803EF5" w:rsidRPr="00803EF5" w:rsidRDefault="00803EF5" w:rsidP="00803EF5">
            <w:pPr>
              <w:jc w:val="both"/>
              <w:rPr>
                <w:sz w:val="24"/>
                <w:szCs w:val="24"/>
              </w:rPr>
            </w:pPr>
            <w:r w:rsidRPr="00803EF5">
              <w:rPr>
                <w:bCs/>
                <w:color w:val="000000"/>
                <w:sz w:val="24"/>
                <w:szCs w:val="24"/>
              </w:rPr>
              <w:t>Итого по Подпрограмме 7</w:t>
            </w:r>
          </w:p>
        </w:tc>
        <w:tc>
          <w:tcPr>
            <w:tcW w:w="1658"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всего</w:t>
            </w:r>
          </w:p>
        </w:tc>
        <w:tc>
          <w:tcPr>
            <w:tcW w:w="1071"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67 625,00</w:t>
            </w:r>
          </w:p>
        </w:tc>
        <w:tc>
          <w:tcPr>
            <w:tcW w:w="1098"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14 500,00</w:t>
            </w:r>
          </w:p>
        </w:tc>
        <w:tc>
          <w:tcPr>
            <w:tcW w:w="1134"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6 300,00</w:t>
            </w:r>
          </w:p>
        </w:tc>
        <w:tc>
          <w:tcPr>
            <w:tcW w:w="993"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3 500,00</w:t>
            </w:r>
          </w:p>
        </w:tc>
        <w:tc>
          <w:tcPr>
            <w:tcW w:w="992"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3 950,00</w:t>
            </w:r>
          </w:p>
        </w:tc>
        <w:tc>
          <w:tcPr>
            <w:tcW w:w="992"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13 125,00</w:t>
            </w:r>
          </w:p>
        </w:tc>
        <w:tc>
          <w:tcPr>
            <w:tcW w:w="838"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13 125,00</w:t>
            </w:r>
          </w:p>
        </w:tc>
        <w:tc>
          <w:tcPr>
            <w:tcW w:w="786"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13 125,00</w:t>
            </w:r>
          </w:p>
        </w:tc>
      </w:tr>
      <w:tr w:rsidR="00803EF5" w:rsidRPr="00B70FA9" w:rsidTr="00486101">
        <w:trPr>
          <w:trHeight w:val="510"/>
          <w:jc w:val="right"/>
        </w:trPr>
        <w:tc>
          <w:tcPr>
            <w:tcW w:w="5827" w:type="dxa"/>
            <w:gridSpan w:val="3"/>
            <w:vMerge/>
            <w:hideMark/>
          </w:tcPr>
          <w:p w:rsidR="00803EF5" w:rsidRPr="00803EF5" w:rsidRDefault="00803EF5">
            <w:pPr>
              <w:rPr>
                <w:sz w:val="24"/>
                <w:szCs w:val="24"/>
              </w:rPr>
            </w:pPr>
          </w:p>
        </w:tc>
        <w:tc>
          <w:tcPr>
            <w:tcW w:w="165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бюджет района</w:t>
            </w:r>
          </w:p>
        </w:tc>
        <w:tc>
          <w:tcPr>
            <w:tcW w:w="1071"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63 650,00</w:t>
            </w:r>
          </w:p>
        </w:tc>
        <w:tc>
          <w:tcPr>
            <w:tcW w:w="109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13 500,00</w:t>
            </w:r>
          </w:p>
        </w:tc>
        <w:tc>
          <w:tcPr>
            <w:tcW w:w="1134"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6 000,00</w:t>
            </w:r>
          </w:p>
        </w:tc>
        <w:tc>
          <w:tcPr>
            <w:tcW w:w="993"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3 325,00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3 325,00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12 500,00</w:t>
            </w:r>
          </w:p>
        </w:tc>
        <w:tc>
          <w:tcPr>
            <w:tcW w:w="83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12 500,00</w:t>
            </w:r>
          </w:p>
        </w:tc>
        <w:tc>
          <w:tcPr>
            <w:tcW w:w="786"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12 500,00</w:t>
            </w:r>
          </w:p>
        </w:tc>
      </w:tr>
      <w:tr w:rsidR="00803EF5" w:rsidRPr="00B70FA9" w:rsidTr="00486101">
        <w:trPr>
          <w:trHeight w:val="97"/>
          <w:jc w:val="right"/>
        </w:trPr>
        <w:tc>
          <w:tcPr>
            <w:tcW w:w="5827" w:type="dxa"/>
            <w:gridSpan w:val="3"/>
            <w:vMerge/>
            <w:hideMark/>
          </w:tcPr>
          <w:p w:rsidR="00803EF5" w:rsidRPr="00803EF5" w:rsidRDefault="00803EF5">
            <w:pPr>
              <w:rPr>
                <w:sz w:val="24"/>
                <w:szCs w:val="24"/>
              </w:rPr>
            </w:pPr>
          </w:p>
        </w:tc>
        <w:tc>
          <w:tcPr>
            <w:tcW w:w="165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в том числе безвозмездные поступления физических и юридических лиц</w:t>
            </w:r>
          </w:p>
        </w:tc>
        <w:tc>
          <w:tcPr>
            <w:tcW w:w="1071"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1000,00</w:t>
            </w:r>
          </w:p>
        </w:tc>
        <w:tc>
          <w:tcPr>
            <w:tcW w:w="109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1000,00</w:t>
            </w:r>
          </w:p>
        </w:tc>
        <w:tc>
          <w:tcPr>
            <w:tcW w:w="1134"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993"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83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786"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r>
      <w:tr w:rsidR="00803EF5" w:rsidRPr="00B70FA9" w:rsidTr="00486101">
        <w:trPr>
          <w:trHeight w:val="430"/>
          <w:jc w:val="right"/>
        </w:trPr>
        <w:tc>
          <w:tcPr>
            <w:tcW w:w="5827" w:type="dxa"/>
            <w:gridSpan w:val="3"/>
            <w:vMerge/>
            <w:hideMark/>
          </w:tcPr>
          <w:p w:rsidR="00803EF5" w:rsidRPr="00803EF5" w:rsidRDefault="00803EF5">
            <w:pPr>
              <w:rPr>
                <w:sz w:val="24"/>
                <w:szCs w:val="24"/>
              </w:rPr>
            </w:pPr>
          </w:p>
        </w:tc>
        <w:tc>
          <w:tcPr>
            <w:tcW w:w="1658" w:type="dxa"/>
            <w:tcMar>
              <w:left w:w="0" w:type="dxa"/>
              <w:right w:w="0" w:type="dxa"/>
            </w:tcMar>
            <w:hideMark/>
          </w:tcPr>
          <w:p w:rsidR="00B610F9" w:rsidRDefault="00803EF5" w:rsidP="00B610F9">
            <w:pPr>
              <w:jc w:val="center"/>
              <w:rPr>
                <w:color w:val="000000"/>
                <w:sz w:val="24"/>
                <w:szCs w:val="24"/>
              </w:rPr>
            </w:pPr>
            <w:r w:rsidRPr="00803EF5">
              <w:rPr>
                <w:color w:val="000000"/>
                <w:sz w:val="24"/>
                <w:szCs w:val="24"/>
              </w:rPr>
              <w:t xml:space="preserve">бюджет </w:t>
            </w:r>
          </w:p>
          <w:p w:rsidR="00803EF5" w:rsidRPr="00803EF5" w:rsidRDefault="00803EF5" w:rsidP="00B610F9">
            <w:pPr>
              <w:jc w:val="center"/>
              <w:rPr>
                <w:color w:val="000000"/>
                <w:sz w:val="24"/>
                <w:szCs w:val="24"/>
              </w:rPr>
            </w:pPr>
            <w:r w:rsidRPr="00803EF5">
              <w:rPr>
                <w:color w:val="000000"/>
                <w:sz w:val="24"/>
                <w:szCs w:val="24"/>
              </w:rPr>
              <w:t>посе</w:t>
            </w:r>
            <w:r w:rsidR="00B610F9">
              <w:rPr>
                <w:color w:val="000000"/>
                <w:sz w:val="24"/>
                <w:szCs w:val="24"/>
              </w:rPr>
              <w:t>ле</w:t>
            </w:r>
            <w:r w:rsidRPr="00803EF5">
              <w:rPr>
                <w:color w:val="000000"/>
                <w:sz w:val="24"/>
                <w:szCs w:val="24"/>
              </w:rPr>
              <w:t>ний</w:t>
            </w:r>
          </w:p>
        </w:tc>
        <w:tc>
          <w:tcPr>
            <w:tcW w:w="1071"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3 975,00</w:t>
            </w:r>
          </w:p>
        </w:tc>
        <w:tc>
          <w:tcPr>
            <w:tcW w:w="109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1000,00</w:t>
            </w:r>
          </w:p>
        </w:tc>
        <w:tc>
          <w:tcPr>
            <w:tcW w:w="1134"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300,00</w:t>
            </w:r>
          </w:p>
        </w:tc>
        <w:tc>
          <w:tcPr>
            <w:tcW w:w="993"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175,00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w:t>
            </w:r>
          </w:p>
        </w:tc>
        <w:tc>
          <w:tcPr>
            <w:tcW w:w="83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w:t>
            </w:r>
          </w:p>
        </w:tc>
        <w:tc>
          <w:tcPr>
            <w:tcW w:w="786"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w:t>
            </w:r>
          </w:p>
        </w:tc>
      </w:tr>
      <w:tr w:rsidR="00803EF5" w:rsidRPr="00B70FA9" w:rsidTr="005543C3">
        <w:trPr>
          <w:trHeight w:val="271"/>
          <w:jc w:val="right"/>
        </w:trPr>
        <w:tc>
          <w:tcPr>
            <w:tcW w:w="5827" w:type="dxa"/>
            <w:gridSpan w:val="3"/>
            <w:vMerge w:val="restart"/>
            <w:hideMark/>
          </w:tcPr>
          <w:p w:rsidR="00803EF5" w:rsidRPr="00803EF5" w:rsidRDefault="00803EF5" w:rsidP="00803EF5">
            <w:pPr>
              <w:jc w:val="both"/>
              <w:rPr>
                <w:sz w:val="24"/>
                <w:szCs w:val="24"/>
              </w:rPr>
            </w:pPr>
            <w:r w:rsidRPr="00803EF5">
              <w:rPr>
                <w:bCs/>
                <w:color w:val="000000"/>
                <w:sz w:val="24"/>
                <w:szCs w:val="24"/>
              </w:rPr>
              <w:lastRenderedPageBreak/>
              <w:t xml:space="preserve">Всего по </w:t>
            </w:r>
            <w:r>
              <w:rPr>
                <w:bCs/>
                <w:color w:val="000000"/>
                <w:sz w:val="24"/>
                <w:szCs w:val="24"/>
              </w:rPr>
              <w:t>м</w:t>
            </w:r>
            <w:r w:rsidRPr="00803EF5">
              <w:rPr>
                <w:bCs/>
                <w:color w:val="000000"/>
                <w:sz w:val="24"/>
                <w:szCs w:val="24"/>
              </w:rPr>
              <w:t>униципальной программе</w:t>
            </w:r>
          </w:p>
        </w:tc>
        <w:tc>
          <w:tcPr>
            <w:tcW w:w="1658"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всего</w:t>
            </w:r>
          </w:p>
        </w:tc>
        <w:tc>
          <w:tcPr>
            <w:tcW w:w="1071" w:type="dxa"/>
            <w:tcMar>
              <w:left w:w="0" w:type="dxa"/>
              <w:right w:w="0" w:type="dxa"/>
            </w:tcMar>
            <w:hideMark/>
          </w:tcPr>
          <w:p w:rsidR="00803EF5" w:rsidRPr="00803EF5" w:rsidRDefault="00803EF5">
            <w:pPr>
              <w:jc w:val="center"/>
              <w:rPr>
                <w:bCs/>
                <w:sz w:val="24"/>
                <w:szCs w:val="24"/>
              </w:rPr>
            </w:pPr>
            <w:r w:rsidRPr="00803EF5">
              <w:rPr>
                <w:bCs/>
                <w:sz w:val="24"/>
                <w:szCs w:val="24"/>
              </w:rPr>
              <w:t>325369,455</w:t>
            </w:r>
          </w:p>
        </w:tc>
        <w:tc>
          <w:tcPr>
            <w:tcW w:w="1098"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111775,455</w:t>
            </w:r>
          </w:p>
        </w:tc>
        <w:tc>
          <w:tcPr>
            <w:tcW w:w="1134"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44386,00</w:t>
            </w:r>
          </w:p>
        </w:tc>
        <w:tc>
          <w:tcPr>
            <w:tcW w:w="993"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39624,00</w:t>
            </w:r>
          </w:p>
        </w:tc>
        <w:tc>
          <w:tcPr>
            <w:tcW w:w="992"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40069,00</w:t>
            </w:r>
          </w:p>
        </w:tc>
        <w:tc>
          <w:tcPr>
            <w:tcW w:w="992"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29595,000</w:t>
            </w:r>
          </w:p>
        </w:tc>
        <w:tc>
          <w:tcPr>
            <w:tcW w:w="838"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29595,000</w:t>
            </w:r>
          </w:p>
        </w:tc>
        <w:tc>
          <w:tcPr>
            <w:tcW w:w="786"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30325,000</w:t>
            </w:r>
          </w:p>
        </w:tc>
      </w:tr>
      <w:tr w:rsidR="00803EF5" w:rsidRPr="00B70FA9" w:rsidTr="005543C3">
        <w:trPr>
          <w:trHeight w:val="645"/>
          <w:jc w:val="right"/>
        </w:trPr>
        <w:tc>
          <w:tcPr>
            <w:tcW w:w="5827" w:type="dxa"/>
            <w:gridSpan w:val="3"/>
            <w:vMerge/>
            <w:hideMark/>
          </w:tcPr>
          <w:p w:rsidR="00803EF5" w:rsidRPr="00803EF5" w:rsidRDefault="00803EF5">
            <w:pPr>
              <w:rPr>
                <w:sz w:val="24"/>
                <w:szCs w:val="24"/>
              </w:rPr>
            </w:pPr>
          </w:p>
        </w:tc>
        <w:tc>
          <w:tcPr>
            <w:tcW w:w="165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бюджет авт</w:t>
            </w:r>
            <w:r w:rsidRPr="00803EF5">
              <w:rPr>
                <w:color w:val="000000"/>
                <w:sz w:val="24"/>
                <w:szCs w:val="24"/>
              </w:rPr>
              <w:t>о</w:t>
            </w:r>
            <w:r w:rsidRPr="00803EF5">
              <w:rPr>
                <w:color w:val="000000"/>
                <w:sz w:val="24"/>
                <w:szCs w:val="24"/>
              </w:rPr>
              <w:t>номного округа</w:t>
            </w:r>
          </w:p>
        </w:tc>
        <w:tc>
          <w:tcPr>
            <w:tcW w:w="1071" w:type="dxa"/>
            <w:tcMar>
              <w:left w:w="0" w:type="dxa"/>
              <w:right w:w="0" w:type="dxa"/>
            </w:tcMar>
            <w:hideMark/>
          </w:tcPr>
          <w:p w:rsidR="00803EF5" w:rsidRPr="00803EF5" w:rsidRDefault="00803EF5">
            <w:pPr>
              <w:jc w:val="center"/>
              <w:rPr>
                <w:sz w:val="24"/>
                <w:szCs w:val="24"/>
              </w:rPr>
            </w:pPr>
            <w:r w:rsidRPr="00803EF5">
              <w:rPr>
                <w:sz w:val="24"/>
                <w:szCs w:val="24"/>
              </w:rPr>
              <w:t>150560,385</w:t>
            </w:r>
          </w:p>
        </w:tc>
        <w:tc>
          <w:tcPr>
            <w:tcW w:w="1098" w:type="dxa"/>
            <w:tcMar>
              <w:left w:w="0" w:type="dxa"/>
              <w:right w:w="0" w:type="dxa"/>
            </w:tcMar>
            <w:hideMark/>
          </w:tcPr>
          <w:p w:rsidR="00803EF5" w:rsidRPr="00803EF5" w:rsidRDefault="00803EF5">
            <w:pPr>
              <w:jc w:val="center"/>
              <w:rPr>
                <w:sz w:val="24"/>
                <w:szCs w:val="24"/>
              </w:rPr>
            </w:pPr>
            <w:r w:rsidRPr="00803EF5">
              <w:rPr>
                <w:sz w:val="24"/>
                <w:szCs w:val="24"/>
              </w:rPr>
              <w:t>78778,385</w:t>
            </w:r>
          </w:p>
        </w:tc>
        <w:tc>
          <w:tcPr>
            <w:tcW w:w="1134"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25189,000</w:t>
            </w:r>
          </w:p>
        </w:tc>
        <w:tc>
          <w:tcPr>
            <w:tcW w:w="993"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23299,000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23294,000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0,000</w:t>
            </w:r>
          </w:p>
        </w:tc>
        <w:tc>
          <w:tcPr>
            <w:tcW w:w="83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0,000</w:t>
            </w:r>
          </w:p>
        </w:tc>
        <w:tc>
          <w:tcPr>
            <w:tcW w:w="786"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0,000</w:t>
            </w:r>
          </w:p>
        </w:tc>
      </w:tr>
      <w:tr w:rsidR="00803EF5" w:rsidRPr="00B70FA9" w:rsidTr="005543C3">
        <w:trPr>
          <w:trHeight w:val="675"/>
          <w:jc w:val="right"/>
        </w:trPr>
        <w:tc>
          <w:tcPr>
            <w:tcW w:w="5827" w:type="dxa"/>
            <w:gridSpan w:val="3"/>
            <w:vMerge/>
            <w:hideMark/>
          </w:tcPr>
          <w:p w:rsidR="00803EF5" w:rsidRPr="00803EF5" w:rsidRDefault="00803EF5">
            <w:pPr>
              <w:rPr>
                <w:sz w:val="24"/>
                <w:szCs w:val="24"/>
              </w:rPr>
            </w:pPr>
          </w:p>
        </w:tc>
        <w:tc>
          <w:tcPr>
            <w:tcW w:w="165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бюджет района</w:t>
            </w:r>
          </w:p>
        </w:tc>
        <w:tc>
          <w:tcPr>
            <w:tcW w:w="1071" w:type="dxa"/>
            <w:tcMar>
              <w:left w:w="0" w:type="dxa"/>
              <w:right w:w="0" w:type="dxa"/>
            </w:tcMar>
            <w:hideMark/>
          </w:tcPr>
          <w:p w:rsidR="00803EF5" w:rsidRPr="00803EF5" w:rsidRDefault="00803EF5">
            <w:pPr>
              <w:jc w:val="center"/>
              <w:rPr>
                <w:sz w:val="24"/>
                <w:szCs w:val="24"/>
              </w:rPr>
            </w:pPr>
            <w:r w:rsidRPr="00803EF5">
              <w:rPr>
                <w:sz w:val="24"/>
                <w:szCs w:val="24"/>
              </w:rPr>
              <w:t>170834,07</w:t>
            </w:r>
          </w:p>
        </w:tc>
        <w:tc>
          <w:tcPr>
            <w:tcW w:w="109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31997,07</w:t>
            </w:r>
          </w:p>
        </w:tc>
        <w:tc>
          <w:tcPr>
            <w:tcW w:w="1134"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18897,000</w:t>
            </w:r>
          </w:p>
        </w:tc>
        <w:tc>
          <w:tcPr>
            <w:tcW w:w="993"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16150,000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16150,000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28970,000</w:t>
            </w:r>
          </w:p>
        </w:tc>
        <w:tc>
          <w:tcPr>
            <w:tcW w:w="83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28970,000</w:t>
            </w:r>
          </w:p>
        </w:tc>
        <w:tc>
          <w:tcPr>
            <w:tcW w:w="786"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29700,000</w:t>
            </w:r>
          </w:p>
        </w:tc>
      </w:tr>
      <w:tr w:rsidR="00803EF5" w:rsidRPr="00B70FA9" w:rsidTr="005543C3">
        <w:trPr>
          <w:trHeight w:val="131"/>
          <w:jc w:val="right"/>
        </w:trPr>
        <w:tc>
          <w:tcPr>
            <w:tcW w:w="5827" w:type="dxa"/>
            <w:gridSpan w:val="3"/>
            <w:vMerge/>
            <w:hideMark/>
          </w:tcPr>
          <w:p w:rsidR="00803EF5" w:rsidRPr="00803EF5" w:rsidRDefault="00803EF5">
            <w:pPr>
              <w:rPr>
                <w:sz w:val="24"/>
                <w:szCs w:val="24"/>
              </w:rPr>
            </w:pPr>
          </w:p>
        </w:tc>
        <w:tc>
          <w:tcPr>
            <w:tcW w:w="165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в том числе безвозмездные поступления физических и юридических лиц</w:t>
            </w:r>
          </w:p>
        </w:tc>
        <w:tc>
          <w:tcPr>
            <w:tcW w:w="1071" w:type="dxa"/>
            <w:tcMar>
              <w:left w:w="0" w:type="dxa"/>
              <w:right w:w="0" w:type="dxa"/>
            </w:tcMar>
            <w:hideMark/>
          </w:tcPr>
          <w:p w:rsidR="00803EF5" w:rsidRPr="00803EF5" w:rsidRDefault="00803EF5">
            <w:pPr>
              <w:jc w:val="center"/>
              <w:rPr>
                <w:sz w:val="24"/>
                <w:szCs w:val="24"/>
              </w:rPr>
            </w:pPr>
            <w:r w:rsidRPr="00803EF5">
              <w:rPr>
                <w:sz w:val="24"/>
                <w:szCs w:val="24"/>
              </w:rPr>
              <w:t>1000,00</w:t>
            </w:r>
          </w:p>
        </w:tc>
        <w:tc>
          <w:tcPr>
            <w:tcW w:w="109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1 000,000</w:t>
            </w:r>
          </w:p>
        </w:tc>
        <w:tc>
          <w:tcPr>
            <w:tcW w:w="1134"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993"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83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786"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r>
      <w:tr w:rsidR="00803EF5" w:rsidRPr="00B70FA9" w:rsidTr="005543C3">
        <w:trPr>
          <w:trHeight w:val="542"/>
          <w:jc w:val="right"/>
        </w:trPr>
        <w:tc>
          <w:tcPr>
            <w:tcW w:w="5827" w:type="dxa"/>
            <w:gridSpan w:val="3"/>
            <w:vMerge/>
            <w:hideMark/>
          </w:tcPr>
          <w:p w:rsidR="00803EF5" w:rsidRPr="00803EF5" w:rsidRDefault="00803EF5">
            <w:pPr>
              <w:rPr>
                <w:sz w:val="24"/>
                <w:szCs w:val="24"/>
              </w:rPr>
            </w:pPr>
          </w:p>
        </w:tc>
        <w:tc>
          <w:tcPr>
            <w:tcW w:w="1658" w:type="dxa"/>
            <w:tcMar>
              <w:left w:w="0" w:type="dxa"/>
              <w:right w:w="0" w:type="dxa"/>
            </w:tcMar>
            <w:hideMark/>
          </w:tcPr>
          <w:p w:rsidR="00D317B6" w:rsidRDefault="00803EF5">
            <w:pPr>
              <w:jc w:val="center"/>
              <w:rPr>
                <w:color w:val="000000"/>
                <w:sz w:val="24"/>
                <w:szCs w:val="24"/>
              </w:rPr>
            </w:pPr>
            <w:r w:rsidRPr="00803EF5">
              <w:rPr>
                <w:color w:val="000000"/>
                <w:sz w:val="24"/>
                <w:szCs w:val="24"/>
              </w:rPr>
              <w:t xml:space="preserve">бюджет </w:t>
            </w:r>
          </w:p>
          <w:p w:rsidR="00803EF5" w:rsidRPr="00803EF5" w:rsidRDefault="00803EF5" w:rsidP="00D317B6">
            <w:pPr>
              <w:jc w:val="center"/>
              <w:rPr>
                <w:color w:val="000000"/>
                <w:sz w:val="24"/>
                <w:szCs w:val="24"/>
              </w:rPr>
            </w:pPr>
            <w:r w:rsidRPr="00803EF5">
              <w:rPr>
                <w:color w:val="000000"/>
                <w:sz w:val="24"/>
                <w:szCs w:val="24"/>
              </w:rPr>
              <w:t>поселений</w:t>
            </w:r>
          </w:p>
        </w:tc>
        <w:tc>
          <w:tcPr>
            <w:tcW w:w="1071" w:type="dxa"/>
            <w:tcMar>
              <w:left w:w="0" w:type="dxa"/>
              <w:right w:w="0" w:type="dxa"/>
            </w:tcMar>
            <w:hideMark/>
          </w:tcPr>
          <w:p w:rsidR="00803EF5" w:rsidRPr="00803EF5" w:rsidRDefault="00803EF5">
            <w:pPr>
              <w:jc w:val="center"/>
              <w:rPr>
                <w:sz w:val="24"/>
                <w:szCs w:val="24"/>
              </w:rPr>
            </w:pPr>
            <w:r w:rsidRPr="00803EF5">
              <w:rPr>
                <w:sz w:val="24"/>
                <w:szCs w:val="24"/>
              </w:rPr>
              <w:t>3 975,000</w:t>
            </w:r>
          </w:p>
        </w:tc>
        <w:tc>
          <w:tcPr>
            <w:tcW w:w="109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1000,00</w:t>
            </w:r>
          </w:p>
        </w:tc>
        <w:tc>
          <w:tcPr>
            <w:tcW w:w="1134"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300,00</w:t>
            </w:r>
          </w:p>
        </w:tc>
        <w:tc>
          <w:tcPr>
            <w:tcW w:w="993"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175,00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w:t>
            </w:r>
          </w:p>
        </w:tc>
        <w:tc>
          <w:tcPr>
            <w:tcW w:w="83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w:t>
            </w:r>
          </w:p>
        </w:tc>
        <w:tc>
          <w:tcPr>
            <w:tcW w:w="786"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w:t>
            </w:r>
          </w:p>
        </w:tc>
      </w:tr>
      <w:tr w:rsidR="00803EF5" w:rsidRPr="00B70FA9" w:rsidTr="00A81949">
        <w:trPr>
          <w:trHeight w:val="345"/>
          <w:jc w:val="right"/>
        </w:trPr>
        <w:tc>
          <w:tcPr>
            <w:tcW w:w="5827" w:type="dxa"/>
            <w:gridSpan w:val="3"/>
            <w:vMerge w:val="restart"/>
            <w:hideMark/>
          </w:tcPr>
          <w:p w:rsidR="00803EF5" w:rsidRPr="00803EF5" w:rsidRDefault="00803EF5" w:rsidP="00803EF5">
            <w:pPr>
              <w:jc w:val="both"/>
              <w:rPr>
                <w:sz w:val="24"/>
                <w:szCs w:val="24"/>
              </w:rPr>
            </w:pPr>
            <w:r>
              <w:rPr>
                <w:bCs/>
                <w:color w:val="000000"/>
                <w:sz w:val="24"/>
                <w:szCs w:val="24"/>
              </w:rPr>
              <w:t>О</w:t>
            </w:r>
            <w:r w:rsidRPr="00803EF5">
              <w:rPr>
                <w:bCs/>
                <w:color w:val="000000"/>
                <w:sz w:val="24"/>
                <w:szCs w:val="24"/>
              </w:rPr>
              <w:t>тдел местной промышленности и сельского хозя</w:t>
            </w:r>
            <w:r w:rsidRPr="00803EF5">
              <w:rPr>
                <w:bCs/>
                <w:color w:val="000000"/>
                <w:sz w:val="24"/>
                <w:szCs w:val="24"/>
              </w:rPr>
              <w:t>й</w:t>
            </w:r>
            <w:r w:rsidRPr="00803EF5">
              <w:rPr>
                <w:bCs/>
                <w:color w:val="000000"/>
                <w:sz w:val="24"/>
                <w:szCs w:val="24"/>
              </w:rPr>
              <w:t>ства администрации района</w:t>
            </w:r>
          </w:p>
        </w:tc>
        <w:tc>
          <w:tcPr>
            <w:tcW w:w="1658"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всего</w:t>
            </w:r>
          </w:p>
        </w:tc>
        <w:tc>
          <w:tcPr>
            <w:tcW w:w="1071" w:type="dxa"/>
            <w:tcMar>
              <w:left w:w="0" w:type="dxa"/>
              <w:right w:w="0" w:type="dxa"/>
            </w:tcMar>
            <w:hideMark/>
          </w:tcPr>
          <w:p w:rsidR="00803EF5" w:rsidRPr="00803EF5" w:rsidRDefault="00803EF5">
            <w:pPr>
              <w:jc w:val="center"/>
              <w:rPr>
                <w:bCs/>
                <w:sz w:val="24"/>
                <w:szCs w:val="24"/>
              </w:rPr>
            </w:pPr>
            <w:r w:rsidRPr="00803EF5">
              <w:rPr>
                <w:bCs/>
                <w:sz w:val="24"/>
                <w:szCs w:val="24"/>
              </w:rPr>
              <w:t>325369,455</w:t>
            </w:r>
          </w:p>
        </w:tc>
        <w:tc>
          <w:tcPr>
            <w:tcW w:w="1098"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111775,455</w:t>
            </w:r>
          </w:p>
        </w:tc>
        <w:tc>
          <w:tcPr>
            <w:tcW w:w="1134"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44386,000</w:t>
            </w:r>
          </w:p>
        </w:tc>
        <w:tc>
          <w:tcPr>
            <w:tcW w:w="993"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39624,000</w:t>
            </w:r>
          </w:p>
        </w:tc>
        <w:tc>
          <w:tcPr>
            <w:tcW w:w="992"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40069,000</w:t>
            </w:r>
          </w:p>
        </w:tc>
        <w:tc>
          <w:tcPr>
            <w:tcW w:w="992"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29595,000</w:t>
            </w:r>
          </w:p>
        </w:tc>
        <w:tc>
          <w:tcPr>
            <w:tcW w:w="838"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29595,000</w:t>
            </w:r>
          </w:p>
        </w:tc>
        <w:tc>
          <w:tcPr>
            <w:tcW w:w="786" w:type="dxa"/>
            <w:tcMar>
              <w:left w:w="0" w:type="dxa"/>
              <w:right w:w="0" w:type="dxa"/>
            </w:tcMar>
            <w:hideMark/>
          </w:tcPr>
          <w:p w:rsidR="00803EF5" w:rsidRPr="00803EF5" w:rsidRDefault="00803EF5">
            <w:pPr>
              <w:jc w:val="center"/>
              <w:rPr>
                <w:bCs/>
                <w:color w:val="000000"/>
                <w:sz w:val="24"/>
                <w:szCs w:val="24"/>
              </w:rPr>
            </w:pPr>
            <w:r w:rsidRPr="00803EF5">
              <w:rPr>
                <w:bCs/>
                <w:color w:val="000000"/>
                <w:sz w:val="24"/>
                <w:szCs w:val="24"/>
              </w:rPr>
              <w:t>30325,000</w:t>
            </w:r>
          </w:p>
        </w:tc>
      </w:tr>
      <w:tr w:rsidR="00803EF5" w:rsidRPr="00B70FA9" w:rsidTr="00A81949">
        <w:trPr>
          <w:trHeight w:val="571"/>
          <w:jc w:val="right"/>
        </w:trPr>
        <w:tc>
          <w:tcPr>
            <w:tcW w:w="5827" w:type="dxa"/>
            <w:gridSpan w:val="3"/>
            <w:vMerge/>
            <w:hideMark/>
          </w:tcPr>
          <w:p w:rsidR="00803EF5" w:rsidRPr="00803EF5" w:rsidRDefault="00803EF5">
            <w:pPr>
              <w:rPr>
                <w:sz w:val="24"/>
                <w:szCs w:val="24"/>
              </w:rPr>
            </w:pPr>
          </w:p>
        </w:tc>
        <w:tc>
          <w:tcPr>
            <w:tcW w:w="165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бюджет авт</w:t>
            </w:r>
            <w:r w:rsidRPr="00803EF5">
              <w:rPr>
                <w:color w:val="000000"/>
                <w:sz w:val="24"/>
                <w:szCs w:val="24"/>
              </w:rPr>
              <w:t>о</w:t>
            </w:r>
            <w:r w:rsidRPr="00803EF5">
              <w:rPr>
                <w:color w:val="000000"/>
                <w:sz w:val="24"/>
                <w:szCs w:val="24"/>
              </w:rPr>
              <w:t>номного округа</w:t>
            </w:r>
          </w:p>
        </w:tc>
        <w:tc>
          <w:tcPr>
            <w:tcW w:w="1071" w:type="dxa"/>
            <w:tcMar>
              <w:left w:w="0" w:type="dxa"/>
              <w:right w:w="0" w:type="dxa"/>
            </w:tcMar>
            <w:hideMark/>
          </w:tcPr>
          <w:p w:rsidR="00803EF5" w:rsidRPr="00803EF5" w:rsidRDefault="00803EF5">
            <w:pPr>
              <w:jc w:val="center"/>
              <w:rPr>
                <w:sz w:val="24"/>
                <w:szCs w:val="24"/>
              </w:rPr>
            </w:pPr>
            <w:r w:rsidRPr="00803EF5">
              <w:rPr>
                <w:sz w:val="24"/>
                <w:szCs w:val="24"/>
              </w:rPr>
              <w:t>150560,385</w:t>
            </w:r>
          </w:p>
        </w:tc>
        <w:tc>
          <w:tcPr>
            <w:tcW w:w="1098" w:type="dxa"/>
            <w:tcMar>
              <w:left w:w="0" w:type="dxa"/>
              <w:right w:w="0" w:type="dxa"/>
            </w:tcMar>
            <w:hideMark/>
          </w:tcPr>
          <w:p w:rsidR="00803EF5" w:rsidRPr="00803EF5" w:rsidRDefault="00803EF5">
            <w:pPr>
              <w:jc w:val="center"/>
              <w:rPr>
                <w:sz w:val="24"/>
                <w:szCs w:val="24"/>
              </w:rPr>
            </w:pPr>
            <w:r w:rsidRPr="00803EF5">
              <w:rPr>
                <w:sz w:val="24"/>
                <w:szCs w:val="24"/>
              </w:rPr>
              <w:t>78778,385</w:t>
            </w:r>
          </w:p>
        </w:tc>
        <w:tc>
          <w:tcPr>
            <w:tcW w:w="1134"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25189,000</w:t>
            </w:r>
          </w:p>
        </w:tc>
        <w:tc>
          <w:tcPr>
            <w:tcW w:w="993"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23299,000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23294,000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0,000</w:t>
            </w:r>
          </w:p>
        </w:tc>
        <w:tc>
          <w:tcPr>
            <w:tcW w:w="83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0,000</w:t>
            </w:r>
          </w:p>
        </w:tc>
        <w:tc>
          <w:tcPr>
            <w:tcW w:w="786"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0,000</w:t>
            </w:r>
          </w:p>
        </w:tc>
      </w:tr>
      <w:tr w:rsidR="00803EF5" w:rsidRPr="00B70FA9" w:rsidTr="00A81949">
        <w:trPr>
          <w:trHeight w:val="262"/>
          <w:jc w:val="right"/>
        </w:trPr>
        <w:tc>
          <w:tcPr>
            <w:tcW w:w="5827" w:type="dxa"/>
            <w:gridSpan w:val="3"/>
            <w:vMerge/>
            <w:hideMark/>
          </w:tcPr>
          <w:p w:rsidR="00803EF5" w:rsidRPr="00803EF5" w:rsidRDefault="00803EF5">
            <w:pPr>
              <w:rPr>
                <w:sz w:val="24"/>
                <w:szCs w:val="24"/>
              </w:rPr>
            </w:pPr>
          </w:p>
        </w:tc>
        <w:tc>
          <w:tcPr>
            <w:tcW w:w="165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бюджет района</w:t>
            </w:r>
          </w:p>
        </w:tc>
        <w:tc>
          <w:tcPr>
            <w:tcW w:w="1071" w:type="dxa"/>
            <w:tcMar>
              <w:left w:w="0" w:type="dxa"/>
              <w:right w:w="0" w:type="dxa"/>
            </w:tcMar>
            <w:hideMark/>
          </w:tcPr>
          <w:p w:rsidR="00803EF5" w:rsidRPr="00803EF5" w:rsidRDefault="00803EF5">
            <w:pPr>
              <w:jc w:val="center"/>
              <w:rPr>
                <w:sz w:val="24"/>
                <w:szCs w:val="24"/>
              </w:rPr>
            </w:pPr>
            <w:r w:rsidRPr="00803EF5">
              <w:rPr>
                <w:sz w:val="24"/>
                <w:szCs w:val="24"/>
              </w:rPr>
              <w:t>170834,07</w:t>
            </w:r>
          </w:p>
        </w:tc>
        <w:tc>
          <w:tcPr>
            <w:tcW w:w="109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31997,07</w:t>
            </w:r>
          </w:p>
        </w:tc>
        <w:tc>
          <w:tcPr>
            <w:tcW w:w="1134"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18897,000</w:t>
            </w:r>
          </w:p>
        </w:tc>
        <w:tc>
          <w:tcPr>
            <w:tcW w:w="993"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16150,000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16150,000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28970,000</w:t>
            </w:r>
          </w:p>
        </w:tc>
        <w:tc>
          <w:tcPr>
            <w:tcW w:w="83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28970,000</w:t>
            </w:r>
          </w:p>
        </w:tc>
        <w:tc>
          <w:tcPr>
            <w:tcW w:w="786"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29700,000</w:t>
            </w:r>
          </w:p>
        </w:tc>
      </w:tr>
      <w:tr w:rsidR="00803EF5" w:rsidRPr="00B70FA9" w:rsidTr="00A81949">
        <w:trPr>
          <w:trHeight w:val="91"/>
          <w:jc w:val="right"/>
        </w:trPr>
        <w:tc>
          <w:tcPr>
            <w:tcW w:w="5827" w:type="dxa"/>
            <w:gridSpan w:val="3"/>
            <w:vMerge/>
            <w:hideMark/>
          </w:tcPr>
          <w:p w:rsidR="00803EF5" w:rsidRPr="00803EF5" w:rsidRDefault="00803EF5">
            <w:pPr>
              <w:rPr>
                <w:sz w:val="24"/>
                <w:szCs w:val="24"/>
              </w:rPr>
            </w:pPr>
          </w:p>
        </w:tc>
        <w:tc>
          <w:tcPr>
            <w:tcW w:w="165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в том числе безвозмездные поступления физических и юридических лиц</w:t>
            </w:r>
          </w:p>
        </w:tc>
        <w:tc>
          <w:tcPr>
            <w:tcW w:w="1071" w:type="dxa"/>
            <w:tcMar>
              <w:left w:w="0" w:type="dxa"/>
              <w:right w:w="0" w:type="dxa"/>
            </w:tcMar>
            <w:hideMark/>
          </w:tcPr>
          <w:p w:rsidR="00803EF5" w:rsidRPr="00803EF5" w:rsidRDefault="00803EF5">
            <w:pPr>
              <w:jc w:val="center"/>
              <w:rPr>
                <w:sz w:val="24"/>
                <w:szCs w:val="24"/>
              </w:rPr>
            </w:pPr>
            <w:r w:rsidRPr="00803EF5">
              <w:rPr>
                <w:sz w:val="24"/>
                <w:szCs w:val="24"/>
              </w:rPr>
              <w:t>1000,00</w:t>
            </w:r>
          </w:p>
        </w:tc>
        <w:tc>
          <w:tcPr>
            <w:tcW w:w="109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1000,00</w:t>
            </w:r>
          </w:p>
        </w:tc>
        <w:tc>
          <w:tcPr>
            <w:tcW w:w="1134"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993"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83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c>
          <w:tcPr>
            <w:tcW w:w="786"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0,00</w:t>
            </w:r>
          </w:p>
        </w:tc>
      </w:tr>
      <w:tr w:rsidR="00803EF5" w:rsidRPr="00B70FA9" w:rsidTr="00A81949">
        <w:trPr>
          <w:trHeight w:val="374"/>
          <w:jc w:val="right"/>
        </w:trPr>
        <w:tc>
          <w:tcPr>
            <w:tcW w:w="5827" w:type="dxa"/>
            <w:gridSpan w:val="3"/>
            <w:vMerge/>
            <w:hideMark/>
          </w:tcPr>
          <w:p w:rsidR="00803EF5" w:rsidRPr="00803EF5" w:rsidRDefault="00803EF5">
            <w:pPr>
              <w:rPr>
                <w:sz w:val="24"/>
                <w:szCs w:val="24"/>
              </w:rPr>
            </w:pPr>
          </w:p>
        </w:tc>
        <w:tc>
          <w:tcPr>
            <w:tcW w:w="1658" w:type="dxa"/>
            <w:tcMar>
              <w:left w:w="0" w:type="dxa"/>
              <w:right w:w="0" w:type="dxa"/>
            </w:tcMar>
            <w:hideMark/>
          </w:tcPr>
          <w:p w:rsidR="00B610F9" w:rsidRDefault="00803EF5">
            <w:pPr>
              <w:jc w:val="center"/>
              <w:rPr>
                <w:color w:val="000000"/>
                <w:sz w:val="24"/>
                <w:szCs w:val="24"/>
              </w:rPr>
            </w:pPr>
            <w:r w:rsidRPr="00803EF5">
              <w:rPr>
                <w:color w:val="000000"/>
                <w:sz w:val="24"/>
                <w:szCs w:val="24"/>
              </w:rPr>
              <w:t xml:space="preserve">бюджет </w:t>
            </w:r>
          </w:p>
          <w:p w:rsidR="00803EF5" w:rsidRPr="00803EF5" w:rsidRDefault="00803EF5">
            <w:pPr>
              <w:jc w:val="center"/>
              <w:rPr>
                <w:color w:val="000000"/>
                <w:sz w:val="24"/>
                <w:szCs w:val="24"/>
              </w:rPr>
            </w:pPr>
            <w:r w:rsidRPr="00803EF5">
              <w:rPr>
                <w:color w:val="000000"/>
                <w:sz w:val="24"/>
                <w:szCs w:val="24"/>
              </w:rPr>
              <w:t>поселений</w:t>
            </w:r>
          </w:p>
        </w:tc>
        <w:tc>
          <w:tcPr>
            <w:tcW w:w="1071" w:type="dxa"/>
            <w:tcMar>
              <w:left w:w="0" w:type="dxa"/>
              <w:right w:w="0" w:type="dxa"/>
            </w:tcMar>
            <w:hideMark/>
          </w:tcPr>
          <w:p w:rsidR="00803EF5" w:rsidRPr="00803EF5" w:rsidRDefault="00803EF5">
            <w:pPr>
              <w:jc w:val="center"/>
              <w:rPr>
                <w:sz w:val="24"/>
                <w:szCs w:val="24"/>
              </w:rPr>
            </w:pPr>
            <w:r w:rsidRPr="00803EF5">
              <w:rPr>
                <w:sz w:val="24"/>
                <w:szCs w:val="24"/>
              </w:rPr>
              <w:t>3 975,000</w:t>
            </w:r>
          </w:p>
        </w:tc>
        <w:tc>
          <w:tcPr>
            <w:tcW w:w="109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1 000,000</w:t>
            </w:r>
          </w:p>
        </w:tc>
        <w:tc>
          <w:tcPr>
            <w:tcW w:w="1134"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300,000</w:t>
            </w:r>
          </w:p>
        </w:tc>
        <w:tc>
          <w:tcPr>
            <w:tcW w:w="993"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175,000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625,000</w:t>
            </w:r>
          </w:p>
        </w:tc>
        <w:tc>
          <w:tcPr>
            <w:tcW w:w="992"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625,000</w:t>
            </w:r>
          </w:p>
        </w:tc>
        <w:tc>
          <w:tcPr>
            <w:tcW w:w="838"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625,000</w:t>
            </w:r>
          </w:p>
        </w:tc>
        <w:tc>
          <w:tcPr>
            <w:tcW w:w="786" w:type="dxa"/>
            <w:tcMar>
              <w:left w:w="0" w:type="dxa"/>
              <w:right w:w="0" w:type="dxa"/>
            </w:tcMar>
            <w:hideMark/>
          </w:tcPr>
          <w:p w:rsidR="00803EF5" w:rsidRPr="00803EF5" w:rsidRDefault="00803EF5">
            <w:pPr>
              <w:jc w:val="center"/>
              <w:rPr>
                <w:color w:val="000000"/>
                <w:sz w:val="24"/>
                <w:szCs w:val="24"/>
              </w:rPr>
            </w:pPr>
            <w:r w:rsidRPr="00803EF5">
              <w:rPr>
                <w:color w:val="000000"/>
                <w:sz w:val="24"/>
                <w:szCs w:val="24"/>
              </w:rPr>
              <w:t>625,000</w:t>
            </w:r>
          </w:p>
        </w:tc>
      </w:tr>
    </w:tbl>
    <w:p w:rsidR="00E44D84" w:rsidRDefault="00803EF5" w:rsidP="00803EF5">
      <w:pPr>
        <w:ind w:left="10260"/>
        <w:jc w:val="right"/>
      </w:pPr>
      <w:r>
        <w:t>.».</w:t>
      </w:r>
    </w:p>
    <w:sectPr w:rsidR="00E44D84" w:rsidSect="00B610F9">
      <w:pgSz w:w="16838" w:h="11906" w:orient="landscape"/>
      <w:pgMar w:top="1134" w:right="567" w:bottom="284"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22FA" w:rsidRDefault="00D622FA">
      <w:r>
        <w:separator/>
      </w:r>
    </w:p>
  </w:endnote>
  <w:endnote w:type="continuationSeparator" w:id="1">
    <w:p w:rsidR="00D622FA" w:rsidRDefault="00D622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22FA" w:rsidRDefault="00D622FA">
      <w:r>
        <w:separator/>
      </w:r>
    </w:p>
  </w:footnote>
  <w:footnote w:type="continuationSeparator" w:id="1">
    <w:p w:rsidR="00D622FA" w:rsidRDefault="00D622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FA9" w:rsidRDefault="00307FDE" w:rsidP="00D401FC">
    <w:pPr>
      <w:pStyle w:val="a5"/>
      <w:jc w:val="center"/>
    </w:pPr>
    <w:r>
      <w:fldChar w:fldCharType="begin"/>
    </w:r>
    <w:r w:rsidR="00452758">
      <w:instrText xml:space="preserve"> PAGE   \* MERGEFORMAT </w:instrText>
    </w:r>
    <w:r>
      <w:fldChar w:fldCharType="separate"/>
    </w:r>
    <w:r w:rsidR="003417EB">
      <w:rPr>
        <w:noProof/>
      </w:rPr>
      <w:t>2</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B3B393E"/>
    <w:multiLevelType w:val="multilevel"/>
    <w:tmpl w:val="A22C1F3C"/>
    <w:lvl w:ilvl="0">
      <w:start w:val="1"/>
      <w:numFmt w:val="decimal"/>
      <w:lvlText w:val="%1."/>
      <w:lvlJc w:val="left"/>
      <w:pPr>
        <w:ind w:left="525" w:hanging="525"/>
      </w:pPr>
      <w:rPr>
        <w:color w:val="auto"/>
      </w:rPr>
    </w:lvl>
    <w:lvl w:ilvl="1">
      <w:start w:val="1"/>
      <w:numFmt w:val="decimal"/>
      <w:lvlText w:val="%1.%2."/>
      <w:lvlJc w:val="left"/>
      <w:pPr>
        <w:ind w:left="1429" w:hanging="720"/>
      </w:pPr>
      <w:rPr>
        <w:color w:val="auto"/>
      </w:rPr>
    </w:lvl>
    <w:lvl w:ilvl="2">
      <w:start w:val="1"/>
      <w:numFmt w:val="decimal"/>
      <w:lvlText w:val="%1.%2.%3."/>
      <w:lvlJc w:val="left"/>
      <w:pPr>
        <w:ind w:left="2138" w:hanging="720"/>
      </w:pPr>
      <w:rPr>
        <w:color w:val="auto"/>
      </w:rPr>
    </w:lvl>
    <w:lvl w:ilvl="3">
      <w:start w:val="1"/>
      <w:numFmt w:val="decimal"/>
      <w:lvlText w:val="%1.%2.%3.%4."/>
      <w:lvlJc w:val="left"/>
      <w:pPr>
        <w:ind w:left="3207" w:hanging="1080"/>
      </w:pPr>
      <w:rPr>
        <w:color w:val="auto"/>
      </w:rPr>
    </w:lvl>
    <w:lvl w:ilvl="4">
      <w:start w:val="1"/>
      <w:numFmt w:val="decimal"/>
      <w:lvlText w:val="%1.%2.%3.%4.%5."/>
      <w:lvlJc w:val="left"/>
      <w:pPr>
        <w:ind w:left="3916" w:hanging="1080"/>
      </w:pPr>
      <w:rPr>
        <w:color w:val="auto"/>
      </w:rPr>
    </w:lvl>
    <w:lvl w:ilvl="5">
      <w:start w:val="1"/>
      <w:numFmt w:val="decimal"/>
      <w:lvlText w:val="%1.%2.%3.%4.%5.%6."/>
      <w:lvlJc w:val="left"/>
      <w:pPr>
        <w:ind w:left="4985" w:hanging="1440"/>
      </w:pPr>
      <w:rPr>
        <w:color w:val="auto"/>
      </w:rPr>
    </w:lvl>
    <w:lvl w:ilvl="6">
      <w:start w:val="1"/>
      <w:numFmt w:val="decimal"/>
      <w:lvlText w:val="%1.%2.%3.%4.%5.%6.%7."/>
      <w:lvlJc w:val="left"/>
      <w:pPr>
        <w:ind w:left="6054" w:hanging="1800"/>
      </w:pPr>
      <w:rPr>
        <w:color w:val="auto"/>
      </w:rPr>
    </w:lvl>
    <w:lvl w:ilvl="7">
      <w:start w:val="1"/>
      <w:numFmt w:val="decimal"/>
      <w:lvlText w:val="%1.%2.%3.%4.%5.%6.%7.%8."/>
      <w:lvlJc w:val="left"/>
      <w:pPr>
        <w:ind w:left="6763" w:hanging="1800"/>
      </w:pPr>
      <w:rPr>
        <w:color w:val="auto"/>
      </w:rPr>
    </w:lvl>
    <w:lvl w:ilvl="8">
      <w:start w:val="1"/>
      <w:numFmt w:val="decimal"/>
      <w:lvlText w:val="%1.%2.%3.%4.%5.%6.%7.%8.%9."/>
      <w:lvlJc w:val="left"/>
      <w:pPr>
        <w:ind w:left="7832" w:hanging="2160"/>
      </w:pPr>
      <w:rPr>
        <w:color w:val="auto"/>
      </w:rPr>
    </w:lvl>
  </w:abstractNum>
  <w:abstractNum w:abstractNumId="13">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4">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5">
    <w:nsid w:val="685716A9"/>
    <w:multiLevelType w:val="multilevel"/>
    <w:tmpl w:val="F47249D4"/>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1779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dd51055e-8d42-47aa-9184-474625278133"/>
  </w:docVars>
  <w:rsids>
    <w:rsidRoot w:val="00F425C0"/>
    <w:rsid w:val="00000206"/>
    <w:rsid w:val="00004D74"/>
    <w:rsid w:val="00006D9C"/>
    <w:rsid w:val="0001052C"/>
    <w:rsid w:val="00012296"/>
    <w:rsid w:val="000128EC"/>
    <w:rsid w:val="000148F3"/>
    <w:rsid w:val="000153A4"/>
    <w:rsid w:val="00015FB2"/>
    <w:rsid w:val="000165BC"/>
    <w:rsid w:val="00021669"/>
    <w:rsid w:val="00021A5A"/>
    <w:rsid w:val="0002396D"/>
    <w:rsid w:val="00023F47"/>
    <w:rsid w:val="000271BA"/>
    <w:rsid w:val="00030B02"/>
    <w:rsid w:val="00031794"/>
    <w:rsid w:val="00033DC0"/>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C0C"/>
    <w:rsid w:val="00086932"/>
    <w:rsid w:val="00087833"/>
    <w:rsid w:val="00087F93"/>
    <w:rsid w:val="00090DB9"/>
    <w:rsid w:val="00092DEF"/>
    <w:rsid w:val="00093A65"/>
    <w:rsid w:val="00094E9C"/>
    <w:rsid w:val="00095548"/>
    <w:rsid w:val="000A0BB5"/>
    <w:rsid w:val="000A2716"/>
    <w:rsid w:val="000A723E"/>
    <w:rsid w:val="000B012D"/>
    <w:rsid w:val="000B049C"/>
    <w:rsid w:val="000B38FF"/>
    <w:rsid w:val="000B7681"/>
    <w:rsid w:val="000C049C"/>
    <w:rsid w:val="000C171F"/>
    <w:rsid w:val="000C1E14"/>
    <w:rsid w:val="000C4561"/>
    <w:rsid w:val="000C5273"/>
    <w:rsid w:val="000C5A99"/>
    <w:rsid w:val="000C6036"/>
    <w:rsid w:val="000C78C6"/>
    <w:rsid w:val="000D109B"/>
    <w:rsid w:val="000D219C"/>
    <w:rsid w:val="000D2A33"/>
    <w:rsid w:val="000D3FB6"/>
    <w:rsid w:val="000E0341"/>
    <w:rsid w:val="000E063E"/>
    <w:rsid w:val="000E3C86"/>
    <w:rsid w:val="000E6746"/>
    <w:rsid w:val="000E6C83"/>
    <w:rsid w:val="000F3259"/>
    <w:rsid w:val="001002E1"/>
    <w:rsid w:val="00101E06"/>
    <w:rsid w:val="0010246A"/>
    <w:rsid w:val="00102DDA"/>
    <w:rsid w:val="00103954"/>
    <w:rsid w:val="0010707C"/>
    <w:rsid w:val="0011220D"/>
    <w:rsid w:val="00117910"/>
    <w:rsid w:val="00117E19"/>
    <w:rsid w:val="00125422"/>
    <w:rsid w:val="00133F44"/>
    <w:rsid w:val="001359AA"/>
    <w:rsid w:val="00142A70"/>
    <w:rsid w:val="00143EEF"/>
    <w:rsid w:val="0014488B"/>
    <w:rsid w:val="001448CA"/>
    <w:rsid w:val="00144C10"/>
    <w:rsid w:val="001502E1"/>
    <w:rsid w:val="00153090"/>
    <w:rsid w:val="00155385"/>
    <w:rsid w:val="00157C57"/>
    <w:rsid w:val="00160938"/>
    <w:rsid w:val="00161842"/>
    <w:rsid w:val="00161947"/>
    <w:rsid w:val="00161AD0"/>
    <w:rsid w:val="00162CAF"/>
    <w:rsid w:val="001638C0"/>
    <w:rsid w:val="00164CEE"/>
    <w:rsid w:val="00164E66"/>
    <w:rsid w:val="001671DB"/>
    <w:rsid w:val="00167607"/>
    <w:rsid w:val="00167A9E"/>
    <w:rsid w:val="00173548"/>
    <w:rsid w:val="001741CD"/>
    <w:rsid w:val="00181D68"/>
    <w:rsid w:val="00190D7F"/>
    <w:rsid w:val="00192586"/>
    <w:rsid w:val="00193238"/>
    <w:rsid w:val="0019333A"/>
    <w:rsid w:val="00193550"/>
    <w:rsid w:val="001A0137"/>
    <w:rsid w:val="001A074B"/>
    <w:rsid w:val="001A130D"/>
    <w:rsid w:val="001A2FFB"/>
    <w:rsid w:val="001A4197"/>
    <w:rsid w:val="001A5F93"/>
    <w:rsid w:val="001B0CF8"/>
    <w:rsid w:val="001B51A5"/>
    <w:rsid w:val="001B6F53"/>
    <w:rsid w:val="001C0365"/>
    <w:rsid w:val="001C0798"/>
    <w:rsid w:val="001C14C3"/>
    <w:rsid w:val="001C17D8"/>
    <w:rsid w:val="001C203B"/>
    <w:rsid w:val="001C282D"/>
    <w:rsid w:val="001C5206"/>
    <w:rsid w:val="001C57F0"/>
    <w:rsid w:val="001C6719"/>
    <w:rsid w:val="001C6C0F"/>
    <w:rsid w:val="001C769E"/>
    <w:rsid w:val="001C7A23"/>
    <w:rsid w:val="001C7AE8"/>
    <w:rsid w:val="001D20A5"/>
    <w:rsid w:val="001D2112"/>
    <w:rsid w:val="001D3338"/>
    <w:rsid w:val="001E0D6A"/>
    <w:rsid w:val="001E1EED"/>
    <w:rsid w:val="001E56C1"/>
    <w:rsid w:val="001E6683"/>
    <w:rsid w:val="001E6F73"/>
    <w:rsid w:val="001E7A57"/>
    <w:rsid w:val="001F57F1"/>
    <w:rsid w:val="002006CC"/>
    <w:rsid w:val="00201A96"/>
    <w:rsid w:val="00202C09"/>
    <w:rsid w:val="002049E2"/>
    <w:rsid w:val="0020543B"/>
    <w:rsid w:val="00206E05"/>
    <w:rsid w:val="00207E58"/>
    <w:rsid w:val="0021455F"/>
    <w:rsid w:val="00215140"/>
    <w:rsid w:val="0022221D"/>
    <w:rsid w:val="00224837"/>
    <w:rsid w:val="00227216"/>
    <w:rsid w:val="00227D5E"/>
    <w:rsid w:val="002313F4"/>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B6B"/>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1D81"/>
    <w:rsid w:val="0030479F"/>
    <w:rsid w:val="00306835"/>
    <w:rsid w:val="00306C6D"/>
    <w:rsid w:val="00307D0B"/>
    <w:rsid w:val="00307FDE"/>
    <w:rsid w:val="00311283"/>
    <w:rsid w:val="00312BCD"/>
    <w:rsid w:val="0031451E"/>
    <w:rsid w:val="0031459C"/>
    <w:rsid w:val="00317A5D"/>
    <w:rsid w:val="003218C9"/>
    <w:rsid w:val="003236ED"/>
    <w:rsid w:val="00323D07"/>
    <w:rsid w:val="00323EF4"/>
    <w:rsid w:val="0032485B"/>
    <w:rsid w:val="00327666"/>
    <w:rsid w:val="003302AD"/>
    <w:rsid w:val="003321C0"/>
    <w:rsid w:val="003344B7"/>
    <w:rsid w:val="0033534D"/>
    <w:rsid w:val="00337D90"/>
    <w:rsid w:val="003417EB"/>
    <w:rsid w:val="00341A0B"/>
    <w:rsid w:val="003434A1"/>
    <w:rsid w:val="003442EE"/>
    <w:rsid w:val="00344CB0"/>
    <w:rsid w:val="00345330"/>
    <w:rsid w:val="00345A18"/>
    <w:rsid w:val="00346443"/>
    <w:rsid w:val="003474AD"/>
    <w:rsid w:val="00347713"/>
    <w:rsid w:val="0035080F"/>
    <w:rsid w:val="00351E98"/>
    <w:rsid w:val="00352C02"/>
    <w:rsid w:val="0035657A"/>
    <w:rsid w:val="003570AB"/>
    <w:rsid w:val="00360652"/>
    <w:rsid w:val="00360CF1"/>
    <w:rsid w:val="00361B8A"/>
    <w:rsid w:val="003627BF"/>
    <w:rsid w:val="003629D5"/>
    <w:rsid w:val="00364A98"/>
    <w:rsid w:val="00364C9A"/>
    <w:rsid w:val="00367213"/>
    <w:rsid w:val="00370546"/>
    <w:rsid w:val="00371EE1"/>
    <w:rsid w:val="00372BB9"/>
    <w:rsid w:val="00373322"/>
    <w:rsid w:val="00375F8F"/>
    <w:rsid w:val="0038106A"/>
    <w:rsid w:val="00381CED"/>
    <w:rsid w:val="00387AD5"/>
    <w:rsid w:val="00391DD1"/>
    <w:rsid w:val="00391F1D"/>
    <w:rsid w:val="00393566"/>
    <w:rsid w:val="0039439F"/>
    <w:rsid w:val="00395552"/>
    <w:rsid w:val="00396906"/>
    <w:rsid w:val="00397B91"/>
    <w:rsid w:val="003A2430"/>
    <w:rsid w:val="003A3173"/>
    <w:rsid w:val="003A56DF"/>
    <w:rsid w:val="003A7090"/>
    <w:rsid w:val="003A70EF"/>
    <w:rsid w:val="003A7D31"/>
    <w:rsid w:val="003B04AA"/>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06F"/>
    <w:rsid w:val="003F25E9"/>
    <w:rsid w:val="003F271D"/>
    <w:rsid w:val="003F6E1F"/>
    <w:rsid w:val="003F7552"/>
    <w:rsid w:val="00400423"/>
    <w:rsid w:val="00402FAB"/>
    <w:rsid w:val="00407DB1"/>
    <w:rsid w:val="00411587"/>
    <w:rsid w:val="0041649D"/>
    <w:rsid w:val="00416DA7"/>
    <w:rsid w:val="00417351"/>
    <w:rsid w:val="00420527"/>
    <w:rsid w:val="0042155D"/>
    <w:rsid w:val="004228E7"/>
    <w:rsid w:val="00426C30"/>
    <w:rsid w:val="00427AE7"/>
    <w:rsid w:val="004331AA"/>
    <w:rsid w:val="004341C4"/>
    <w:rsid w:val="00434373"/>
    <w:rsid w:val="00436773"/>
    <w:rsid w:val="00436F7F"/>
    <w:rsid w:val="0044068E"/>
    <w:rsid w:val="00444A6E"/>
    <w:rsid w:val="00445046"/>
    <w:rsid w:val="00452758"/>
    <w:rsid w:val="004527EC"/>
    <w:rsid w:val="00453459"/>
    <w:rsid w:val="0045649C"/>
    <w:rsid w:val="004574BE"/>
    <w:rsid w:val="00463A57"/>
    <w:rsid w:val="004702B8"/>
    <w:rsid w:val="00471C09"/>
    <w:rsid w:val="00477A6B"/>
    <w:rsid w:val="00482414"/>
    <w:rsid w:val="00482485"/>
    <w:rsid w:val="00482AF2"/>
    <w:rsid w:val="004830DE"/>
    <w:rsid w:val="00483357"/>
    <w:rsid w:val="004845F6"/>
    <w:rsid w:val="004850C3"/>
    <w:rsid w:val="004858B2"/>
    <w:rsid w:val="004908D7"/>
    <w:rsid w:val="0049352B"/>
    <w:rsid w:val="00493787"/>
    <w:rsid w:val="004945EE"/>
    <w:rsid w:val="00494924"/>
    <w:rsid w:val="004969CF"/>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4F603E"/>
    <w:rsid w:val="00505294"/>
    <w:rsid w:val="00505DC5"/>
    <w:rsid w:val="00505FFA"/>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0C87"/>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466"/>
    <w:rsid w:val="00575C02"/>
    <w:rsid w:val="00575D10"/>
    <w:rsid w:val="00577E6F"/>
    <w:rsid w:val="00583584"/>
    <w:rsid w:val="00584906"/>
    <w:rsid w:val="00585DB8"/>
    <w:rsid w:val="005869E2"/>
    <w:rsid w:val="00587AE8"/>
    <w:rsid w:val="0059101C"/>
    <w:rsid w:val="00593398"/>
    <w:rsid w:val="005948D2"/>
    <w:rsid w:val="00594C7C"/>
    <w:rsid w:val="005A0FC9"/>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01A"/>
    <w:rsid w:val="005D7659"/>
    <w:rsid w:val="005E1675"/>
    <w:rsid w:val="005E2FF8"/>
    <w:rsid w:val="005E34D9"/>
    <w:rsid w:val="005E540B"/>
    <w:rsid w:val="005E796E"/>
    <w:rsid w:val="005F00C1"/>
    <w:rsid w:val="005F0A35"/>
    <w:rsid w:val="005F183E"/>
    <w:rsid w:val="005F2122"/>
    <w:rsid w:val="005F447B"/>
    <w:rsid w:val="005F4916"/>
    <w:rsid w:val="006053BD"/>
    <w:rsid w:val="006053D4"/>
    <w:rsid w:val="00605F26"/>
    <w:rsid w:val="00605F3A"/>
    <w:rsid w:val="00607CD5"/>
    <w:rsid w:val="006136B2"/>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544E4"/>
    <w:rsid w:val="00660380"/>
    <w:rsid w:val="006615A0"/>
    <w:rsid w:val="00662119"/>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03C"/>
    <w:rsid w:val="006A3C6E"/>
    <w:rsid w:val="006A414C"/>
    <w:rsid w:val="006A717D"/>
    <w:rsid w:val="006B00EB"/>
    <w:rsid w:val="006B0158"/>
    <w:rsid w:val="006B1624"/>
    <w:rsid w:val="006B2298"/>
    <w:rsid w:val="006B3B15"/>
    <w:rsid w:val="006B4299"/>
    <w:rsid w:val="006B6D82"/>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A4A"/>
    <w:rsid w:val="006F6CC9"/>
    <w:rsid w:val="006F7C16"/>
    <w:rsid w:val="006F7E0B"/>
    <w:rsid w:val="0070292E"/>
    <w:rsid w:val="00702F69"/>
    <w:rsid w:val="00702FA4"/>
    <w:rsid w:val="007046D0"/>
    <w:rsid w:val="007063BA"/>
    <w:rsid w:val="007071B3"/>
    <w:rsid w:val="00712FE7"/>
    <w:rsid w:val="0071392A"/>
    <w:rsid w:val="00717CC0"/>
    <w:rsid w:val="0072052A"/>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0E3B"/>
    <w:rsid w:val="007516EF"/>
    <w:rsid w:val="00752EB7"/>
    <w:rsid w:val="00754261"/>
    <w:rsid w:val="007602EC"/>
    <w:rsid w:val="0076614E"/>
    <w:rsid w:val="00767A3B"/>
    <w:rsid w:val="00771397"/>
    <w:rsid w:val="00772A3E"/>
    <w:rsid w:val="00780B03"/>
    <w:rsid w:val="007821FA"/>
    <w:rsid w:val="00787438"/>
    <w:rsid w:val="00787988"/>
    <w:rsid w:val="00791679"/>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3A9B"/>
    <w:rsid w:val="007C4EDF"/>
    <w:rsid w:val="007C6C55"/>
    <w:rsid w:val="007C7065"/>
    <w:rsid w:val="007C78A2"/>
    <w:rsid w:val="007D1585"/>
    <w:rsid w:val="007D1AAF"/>
    <w:rsid w:val="007D1C24"/>
    <w:rsid w:val="007D28E8"/>
    <w:rsid w:val="007D31DE"/>
    <w:rsid w:val="007D4BCE"/>
    <w:rsid w:val="007D4D49"/>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3EF5"/>
    <w:rsid w:val="00804320"/>
    <w:rsid w:val="00806DB6"/>
    <w:rsid w:val="00806E8D"/>
    <w:rsid w:val="00807B4B"/>
    <w:rsid w:val="008104DB"/>
    <w:rsid w:val="00814523"/>
    <w:rsid w:val="008179DE"/>
    <w:rsid w:val="00820702"/>
    <w:rsid w:val="008210A8"/>
    <w:rsid w:val="00821101"/>
    <w:rsid w:val="00823BE0"/>
    <w:rsid w:val="008265B7"/>
    <w:rsid w:val="008266F0"/>
    <w:rsid w:val="00826813"/>
    <w:rsid w:val="008279A2"/>
    <w:rsid w:val="00827ECD"/>
    <w:rsid w:val="00831AE9"/>
    <w:rsid w:val="00833B31"/>
    <w:rsid w:val="008351FF"/>
    <w:rsid w:val="0084025E"/>
    <w:rsid w:val="00841375"/>
    <w:rsid w:val="008418DC"/>
    <w:rsid w:val="00842861"/>
    <w:rsid w:val="00842EC6"/>
    <w:rsid w:val="00843710"/>
    <w:rsid w:val="00846594"/>
    <w:rsid w:val="00850A14"/>
    <w:rsid w:val="008515C7"/>
    <w:rsid w:val="008528DE"/>
    <w:rsid w:val="008538C1"/>
    <w:rsid w:val="00854A9B"/>
    <w:rsid w:val="00854D10"/>
    <w:rsid w:val="0085654A"/>
    <w:rsid w:val="00856A60"/>
    <w:rsid w:val="0085742D"/>
    <w:rsid w:val="008616CA"/>
    <w:rsid w:val="008643E1"/>
    <w:rsid w:val="008671A1"/>
    <w:rsid w:val="0087138D"/>
    <w:rsid w:val="00874D4E"/>
    <w:rsid w:val="00882385"/>
    <w:rsid w:val="00884AA2"/>
    <w:rsid w:val="0088680A"/>
    <w:rsid w:val="00891781"/>
    <w:rsid w:val="00892485"/>
    <w:rsid w:val="00892D96"/>
    <w:rsid w:val="00896AC2"/>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79B"/>
    <w:rsid w:val="00960F1F"/>
    <w:rsid w:val="00963B3C"/>
    <w:rsid w:val="009640EA"/>
    <w:rsid w:val="009643E7"/>
    <w:rsid w:val="0096531B"/>
    <w:rsid w:val="00966571"/>
    <w:rsid w:val="0096771E"/>
    <w:rsid w:val="00973AA3"/>
    <w:rsid w:val="009753B8"/>
    <w:rsid w:val="0097679A"/>
    <w:rsid w:val="00983F5E"/>
    <w:rsid w:val="00986A2F"/>
    <w:rsid w:val="00991655"/>
    <w:rsid w:val="00993845"/>
    <w:rsid w:val="00997BC5"/>
    <w:rsid w:val="009A0EE9"/>
    <w:rsid w:val="009A13C1"/>
    <w:rsid w:val="009A3300"/>
    <w:rsid w:val="009A3824"/>
    <w:rsid w:val="009A4F8F"/>
    <w:rsid w:val="009A7BB0"/>
    <w:rsid w:val="009A7C59"/>
    <w:rsid w:val="009B4C39"/>
    <w:rsid w:val="009B5522"/>
    <w:rsid w:val="009B7C66"/>
    <w:rsid w:val="009C01DF"/>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68BD"/>
    <w:rsid w:val="009F7226"/>
    <w:rsid w:val="00A00128"/>
    <w:rsid w:val="00A015FC"/>
    <w:rsid w:val="00A11A99"/>
    <w:rsid w:val="00A12BF1"/>
    <w:rsid w:val="00A1406D"/>
    <w:rsid w:val="00A152BE"/>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3678F"/>
    <w:rsid w:val="00A4203B"/>
    <w:rsid w:val="00A439E2"/>
    <w:rsid w:val="00A458B1"/>
    <w:rsid w:val="00A47AB3"/>
    <w:rsid w:val="00A5593A"/>
    <w:rsid w:val="00A55C85"/>
    <w:rsid w:val="00A56D4C"/>
    <w:rsid w:val="00A57E59"/>
    <w:rsid w:val="00A60552"/>
    <w:rsid w:val="00A62239"/>
    <w:rsid w:val="00A64B9E"/>
    <w:rsid w:val="00A64D13"/>
    <w:rsid w:val="00A67490"/>
    <w:rsid w:val="00A73A2C"/>
    <w:rsid w:val="00A7409D"/>
    <w:rsid w:val="00A74546"/>
    <w:rsid w:val="00A75040"/>
    <w:rsid w:val="00A7508E"/>
    <w:rsid w:val="00A75AA5"/>
    <w:rsid w:val="00A7709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19F2"/>
    <w:rsid w:val="00AC1D13"/>
    <w:rsid w:val="00AC2DB9"/>
    <w:rsid w:val="00AC356A"/>
    <w:rsid w:val="00AC7F36"/>
    <w:rsid w:val="00AD1C22"/>
    <w:rsid w:val="00AD28E1"/>
    <w:rsid w:val="00AD2DB3"/>
    <w:rsid w:val="00AD3722"/>
    <w:rsid w:val="00AD4B14"/>
    <w:rsid w:val="00AD4DDE"/>
    <w:rsid w:val="00AD6CAC"/>
    <w:rsid w:val="00AD79ED"/>
    <w:rsid w:val="00AE05A7"/>
    <w:rsid w:val="00AE0F83"/>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30C"/>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447F"/>
    <w:rsid w:val="00B36C02"/>
    <w:rsid w:val="00B41A6F"/>
    <w:rsid w:val="00B41A9B"/>
    <w:rsid w:val="00B44254"/>
    <w:rsid w:val="00B44779"/>
    <w:rsid w:val="00B45BA5"/>
    <w:rsid w:val="00B45CB6"/>
    <w:rsid w:val="00B50B0C"/>
    <w:rsid w:val="00B516A3"/>
    <w:rsid w:val="00B52303"/>
    <w:rsid w:val="00B56A04"/>
    <w:rsid w:val="00B60BDB"/>
    <w:rsid w:val="00B60EB3"/>
    <w:rsid w:val="00B610F9"/>
    <w:rsid w:val="00B6449A"/>
    <w:rsid w:val="00B65845"/>
    <w:rsid w:val="00B66923"/>
    <w:rsid w:val="00B70FA9"/>
    <w:rsid w:val="00B7165E"/>
    <w:rsid w:val="00B86C0A"/>
    <w:rsid w:val="00B87595"/>
    <w:rsid w:val="00B92159"/>
    <w:rsid w:val="00B9430A"/>
    <w:rsid w:val="00B97729"/>
    <w:rsid w:val="00BA1AD5"/>
    <w:rsid w:val="00BA279C"/>
    <w:rsid w:val="00BA2D82"/>
    <w:rsid w:val="00BA4165"/>
    <w:rsid w:val="00BA438C"/>
    <w:rsid w:val="00BA4944"/>
    <w:rsid w:val="00BA616A"/>
    <w:rsid w:val="00BA7F22"/>
    <w:rsid w:val="00BB2131"/>
    <w:rsid w:val="00BB47B0"/>
    <w:rsid w:val="00BB496F"/>
    <w:rsid w:val="00BB6C61"/>
    <w:rsid w:val="00BB787A"/>
    <w:rsid w:val="00BC1C5A"/>
    <w:rsid w:val="00BC63B7"/>
    <w:rsid w:val="00BD16C6"/>
    <w:rsid w:val="00BD1718"/>
    <w:rsid w:val="00BD17EE"/>
    <w:rsid w:val="00BD2690"/>
    <w:rsid w:val="00BD4EED"/>
    <w:rsid w:val="00BD7D65"/>
    <w:rsid w:val="00BE05AC"/>
    <w:rsid w:val="00BE2145"/>
    <w:rsid w:val="00BE3047"/>
    <w:rsid w:val="00BE3085"/>
    <w:rsid w:val="00BE36E8"/>
    <w:rsid w:val="00BE37A7"/>
    <w:rsid w:val="00BE7D0B"/>
    <w:rsid w:val="00BF1C1A"/>
    <w:rsid w:val="00BF29F5"/>
    <w:rsid w:val="00BF3055"/>
    <w:rsid w:val="00C00870"/>
    <w:rsid w:val="00C01321"/>
    <w:rsid w:val="00C0312C"/>
    <w:rsid w:val="00C04FE9"/>
    <w:rsid w:val="00C0680F"/>
    <w:rsid w:val="00C0721E"/>
    <w:rsid w:val="00C07EEE"/>
    <w:rsid w:val="00C119C9"/>
    <w:rsid w:val="00C12DD6"/>
    <w:rsid w:val="00C153F1"/>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3562"/>
    <w:rsid w:val="00C94021"/>
    <w:rsid w:val="00C95B87"/>
    <w:rsid w:val="00C95D51"/>
    <w:rsid w:val="00C96D14"/>
    <w:rsid w:val="00CA23DE"/>
    <w:rsid w:val="00CA380B"/>
    <w:rsid w:val="00CA7790"/>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D1F"/>
    <w:rsid w:val="00D2121F"/>
    <w:rsid w:val="00D21AF6"/>
    <w:rsid w:val="00D23F6D"/>
    <w:rsid w:val="00D2401A"/>
    <w:rsid w:val="00D27DE9"/>
    <w:rsid w:val="00D3171C"/>
    <w:rsid w:val="00D317B6"/>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1F2E"/>
    <w:rsid w:val="00D62065"/>
    <w:rsid w:val="00D622FA"/>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25E9"/>
    <w:rsid w:val="00DB4A17"/>
    <w:rsid w:val="00DB52F7"/>
    <w:rsid w:val="00DB6BAE"/>
    <w:rsid w:val="00DB7494"/>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1FEB"/>
    <w:rsid w:val="00E0373F"/>
    <w:rsid w:val="00E07334"/>
    <w:rsid w:val="00E07FC0"/>
    <w:rsid w:val="00E1165D"/>
    <w:rsid w:val="00E11852"/>
    <w:rsid w:val="00E16D27"/>
    <w:rsid w:val="00E20542"/>
    <w:rsid w:val="00E215BD"/>
    <w:rsid w:val="00E22309"/>
    <w:rsid w:val="00E22FDE"/>
    <w:rsid w:val="00E24C0D"/>
    <w:rsid w:val="00E2598F"/>
    <w:rsid w:val="00E300E7"/>
    <w:rsid w:val="00E320C4"/>
    <w:rsid w:val="00E33E40"/>
    <w:rsid w:val="00E4276C"/>
    <w:rsid w:val="00E441C8"/>
    <w:rsid w:val="00E441EA"/>
    <w:rsid w:val="00E44D84"/>
    <w:rsid w:val="00E4568C"/>
    <w:rsid w:val="00E47421"/>
    <w:rsid w:val="00E4787B"/>
    <w:rsid w:val="00E50EA7"/>
    <w:rsid w:val="00E51F36"/>
    <w:rsid w:val="00E528AB"/>
    <w:rsid w:val="00E52969"/>
    <w:rsid w:val="00E55D32"/>
    <w:rsid w:val="00E6187C"/>
    <w:rsid w:val="00E63D11"/>
    <w:rsid w:val="00E66F70"/>
    <w:rsid w:val="00E67167"/>
    <w:rsid w:val="00E72FE7"/>
    <w:rsid w:val="00E73896"/>
    <w:rsid w:val="00E74519"/>
    <w:rsid w:val="00E75F46"/>
    <w:rsid w:val="00E81984"/>
    <w:rsid w:val="00E8655C"/>
    <w:rsid w:val="00E87DFF"/>
    <w:rsid w:val="00E92741"/>
    <w:rsid w:val="00E93329"/>
    <w:rsid w:val="00E93D2F"/>
    <w:rsid w:val="00E94F62"/>
    <w:rsid w:val="00E977E8"/>
    <w:rsid w:val="00EA0591"/>
    <w:rsid w:val="00EA075B"/>
    <w:rsid w:val="00EA1102"/>
    <w:rsid w:val="00EA23BF"/>
    <w:rsid w:val="00EA49FB"/>
    <w:rsid w:val="00EA74D2"/>
    <w:rsid w:val="00EB1DFA"/>
    <w:rsid w:val="00EB2085"/>
    <w:rsid w:val="00EB30EB"/>
    <w:rsid w:val="00EB3A76"/>
    <w:rsid w:val="00EB6B7F"/>
    <w:rsid w:val="00EC013F"/>
    <w:rsid w:val="00EC08B9"/>
    <w:rsid w:val="00EC466C"/>
    <w:rsid w:val="00EC53AE"/>
    <w:rsid w:val="00EC5CB9"/>
    <w:rsid w:val="00ED0401"/>
    <w:rsid w:val="00ED1C57"/>
    <w:rsid w:val="00ED39D7"/>
    <w:rsid w:val="00ED5B93"/>
    <w:rsid w:val="00ED6A13"/>
    <w:rsid w:val="00ED6E6A"/>
    <w:rsid w:val="00EE08E5"/>
    <w:rsid w:val="00EE11B0"/>
    <w:rsid w:val="00EE15E6"/>
    <w:rsid w:val="00EE1BB1"/>
    <w:rsid w:val="00EE1C32"/>
    <w:rsid w:val="00EE3ABB"/>
    <w:rsid w:val="00EE4C4D"/>
    <w:rsid w:val="00EE4CB6"/>
    <w:rsid w:val="00EE4FD6"/>
    <w:rsid w:val="00EE5D92"/>
    <w:rsid w:val="00EE6095"/>
    <w:rsid w:val="00EE68FA"/>
    <w:rsid w:val="00EE69A5"/>
    <w:rsid w:val="00EE7299"/>
    <w:rsid w:val="00EF373D"/>
    <w:rsid w:val="00EF74BC"/>
    <w:rsid w:val="00EF7C64"/>
    <w:rsid w:val="00F00585"/>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37D"/>
    <w:rsid w:val="00F46457"/>
    <w:rsid w:val="00F475E6"/>
    <w:rsid w:val="00F53031"/>
    <w:rsid w:val="00F544F3"/>
    <w:rsid w:val="00F61312"/>
    <w:rsid w:val="00F62EF4"/>
    <w:rsid w:val="00F63A60"/>
    <w:rsid w:val="00F63C3A"/>
    <w:rsid w:val="00F67166"/>
    <w:rsid w:val="00F70050"/>
    <w:rsid w:val="00F711BC"/>
    <w:rsid w:val="00F752A2"/>
    <w:rsid w:val="00F76339"/>
    <w:rsid w:val="00F8249F"/>
    <w:rsid w:val="00F82ACE"/>
    <w:rsid w:val="00F82D76"/>
    <w:rsid w:val="00F832EF"/>
    <w:rsid w:val="00F83B6B"/>
    <w:rsid w:val="00F83C73"/>
    <w:rsid w:val="00F854E3"/>
    <w:rsid w:val="00F90BEF"/>
    <w:rsid w:val="00F90DC0"/>
    <w:rsid w:val="00F93C9C"/>
    <w:rsid w:val="00F95C1F"/>
    <w:rsid w:val="00F977D4"/>
    <w:rsid w:val="00FA0D8E"/>
    <w:rsid w:val="00FA65A3"/>
    <w:rsid w:val="00FA6CE0"/>
    <w:rsid w:val="00FA6EFD"/>
    <w:rsid w:val="00FA72F9"/>
    <w:rsid w:val="00FB49C7"/>
    <w:rsid w:val="00FB518B"/>
    <w:rsid w:val="00FB6A32"/>
    <w:rsid w:val="00FB73E9"/>
    <w:rsid w:val="00FB75B5"/>
    <w:rsid w:val="00FB7796"/>
    <w:rsid w:val="00FC178A"/>
    <w:rsid w:val="00FC2834"/>
    <w:rsid w:val="00FC5B2B"/>
    <w:rsid w:val="00FC62F2"/>
    <w:rsid w:val="00FC64DF"/>
    <w:rsid w:val="00FC777F"/>
    <w:rsid w:val="00FD2190"/>
    <w:rsid w:val="00FE30F1"/>
    <w:rsid w:val="00FE4D02"/>
    <w:rsid w:val="00FE5DCD"/>
    <w:rsid w:val="00FE5ECE"/>
    <w:rsid w:val="00FE6C2F"/>
    <w:rsid w:val="00FE789C"/>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7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affffff3">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affffff4">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Default">
    <w:name w:val="Default"/>
    <w:rsid w:val="00095548"/>
    <w:pPr>
      <w:autoSpaceDE w:val="0"/>
      <w:autoSpaceDN w:val="0"/>
      <w:adjustRightInd w:val="0"/>
    </w:pPr>
    <w:rPr>
      <w:color w:val="000000"/>
      <w:sz w:val="24"/>
      <w:szCs w:val="24"/>
    </w:rPr>
  </w:style>
  <w:style w:type="paragraph" w:customStyle="1" w:styleId="affffff5">
    <w:name w:val="Ñîäåðæ"/>
    <w:basedOn w:val="a"/>
    <w:rsid w:val="00391F1D"/>
    <w:pPr>
      <w:widowControl w:val="0"/>
      <w:overflowPunct w:val="0"/>
      <w:autoSpaceDE w:val="0"/>
      <w:autoSpaceDN w:val="0"/>
      <w:adjustRightInd w:val="0"/>
      <w:spacing w:after="120"/>
      <w:jc w:val="center"/>
    </w:pPr>
    <w:rPr>
      <w:szCs w:val="20"/>
    </w:rPr>
  </w:style>
  <w:style w:type="character" w:customStyle="1" w:styleId="121">
    <w:name w:val="Основной текст + 12"/>
    <w:aliases w:val="5 pt,Полужирный"/>
    <w:basedOn w:val="a1"/>
    <w:rsid w:val="00896AC2"/>
    <w:rPr>
      <w:rFonts w:ascii="a_Timer" w:hAnsi="a_Timer" w:hint="default"/>
      <w:b/>
      <w:bCs/>
      <w:sz w:val="25"/>
      <w:szCs w:val="25"/>
    </w:rPr>
  </w:style>
  <w:style w:type="character" w:customStyle="1" w:styleId="submenu-table">
    <w:name w:val="submenu-table"/>
    <w:basedOn w:val="a1"/>
    <w:rsid w:val="001C6719"/>
  </w:style>
  <w:style w:type="character" w:customStyle="1" w:styleId="affffff6">
    <w:name w:val="Гипертекстовая ссылка"/>
    <w:uiPriority w:val="99"/>
    <w:rsid w:val="001C6719"/>
    <w:rPr>
      <w:color w:val="008000"/>
    </w:rPr>
  </w:style>
  <w:style w:type="paragraph" w:customStyle="1" w:styleId="Style5">
    <w:name w:val="Style5"/>
    <w:basedOn w:val="a"/>
    <w:rsid w:val="00EE5D92"/>
    <w:pPr>
      <w:widowControl w:val="0"/>
      <w:autoSpaceDE w:val="0"/>
      <w:autoSpaceDN w:val="0"/>
      <w:adjustRightInd w:val="0"/>
      <w:spacing w:line="322" w:lineRule="exact"/>
      <w:ind w:firstLine="595"/>
      <w:jc w:val="both"/>
    </w:pPr>
    <w:rPr>
      <w:sz w:val="24"/>
      <w:szCs w:val="24"/>
    </w:rPr>
  </w:style>
  <w:style w:type="character" w:customStyle="1" w:styleId="1fff3">
    <w:name w:val="Название Знак1"/>
    <w:basedOn w:val="a1"/>
    <w:rsid w:val="00301D81"/>
    <w:rPr>
      <w:rFonts w:asciiTheme="majorHAnsi" w:eastAsiaTheme="majorEastAsia" w:hAnsiTheme="majorHAnsi" w:cstheme="majorBidi"/>
      <w:color w:val="17365D" w:themeColor="text2" w:themeShade="BF"/>
      <w:spacing w:val="5"/>
      <w:kern w:val="28"/>
      <w:sz w:val="52"/>
      <w:szCs w:val="52"/>
    </w:rPr>
  </w:style>
  <w:style w:type="character" w:customStyle="1" w:styleId="1fff4">
    <w:name w:val="Подзаголовок Знак1"/>
    <w:basedOn w:val="a1"/>
    <w:rsid w:val="00301D81"/>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9048875">
      <w:bodyDiv w:val="1"/>
      <w:marLeft w:val="0"/>
      <w:marRight w:val="0"/>
      <w:marTop w:val="0"/>
      <w:marBottom w:val="0"/>
      <w:divBdr>
        <w:top w:val="none" w:sz="0" w:space="0" w:color="auto"/>
        <w:left w:val="none" w:sz="0" w:space="0" w:color="auto"/>
        <w:bottom w:val="none" w:sz="0" w:space="0" w:color="auto"/>
        <w:right w:val="none" w:sz="0" w:space="0" w:color="auto"/>
      </w:divBdr>
    </w:div>
    <w:div w:id="18667814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9985011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945479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934850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37939035">
      <w:bodyDiv w:val="1"/>
      <w:marLeft w:val="0"/>
      <w:marRight w:val="0"/>
      <w:marTop w:val="0"/>
      <w:marBottom w:val="0"/>
      <w:divBdr>
        <w:top w:val="none" w:sz="0" w:space="0" w:color="auto"/>
        <w:left w:val="none" w:sz="0" w:space="0" w:color="auto"/>
        <w:bottom w:val="none" w:sz="0" w:space="0" w:color="auto"/>
        <w:right w:val="none" w:sz="0" w:space="0" w:color="auto"/>
      </w:divBdr>
    </w:div>
    <w:div w:id="544803594">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6392306">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2052088">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0176080">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7042073">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56256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7183287">
      <w:bodyDiv w:val="1"/>
      <w:marLeft w:val="0"/>
      <w:marRight w:val="0"/>
      <w:marTop w:val="0"/>
      <w:marBottom w:val="0"/>
      <w:divBdr>
        <w:top w:val="none" w:sz="0" w:space="0" w:color="auto"/>
        <w:left w:val="none" w:sz="0" w:space="0" w:color="auto"/>
        <w:bottom w:val="none" w:sz="0" w:space="0" w:color="auto"/>
        <w:right w:val="none" w:sz="0" w:space="0" w:color="auto"/>
      </w:divBdr>
    </w:div>
    <w:div w:id="1599291206">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692940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2217A-09CF-4BCB-A263-39BFD4BB9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2174</Words>
  <Characters>12397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14542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2015-01-13T05:20:00Z</cp:lastPrinted>
  <dcterms:created xsi:type="dcterms:W3CDTF">2015-01-13T05:21:00Z</dcterms:created>
  <dcterms:modified xsi:type="dcterms:W3CDTF">2015-01-13T05:21:00Z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dd51055e-8d42-47aa-9184-474625278133</vt:lpwstr>
  </property>
</Properties>
</file>